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15F4" w:rsidRPr="002C4DAD" w:rsidRDefault="003E15F4" w:rsidP="00A53612">
      <w:pPr>
        <w:widowControl w:val="0"/>
        <w:tabs>
          <w:tab w:val="left" w:pos="1103"/>
        </w:tabs>
        <w:autoSpaceDE w:val="0"/>
        <w:autoSpaceDN w:val="0"/>
        <w:adjustRightInd w:val="0"/>
        <w:spacing w:after="160" w:line="276" w:lineRule="auto"/>
        <w:ind w:left="600" w:right="660"/>
        <w:jc w:val="center"/>
        <w:rPr>
          <w:rFonts w:ascii="Arial" w:hAnsi="Arial" w:cs="Arial"/>
          <w:bCs/>
          <w:sz w:val="28"/>
          <w:szCs w:val="28"/>
        </w:rPr>
      </w:pPr>
      <w:r w:rsidRPr="002C4DAD">
        <w:rPr>
          <w:rFonts w:ascii="Arial" w:hAnsi="Arial" w:cs="Arial"/>
          <w:bCs/>
          <w:sz w:val="28"/>
          <w:szCs w:val="28"/>
        </w:rPr>
        <w:t>PROGRAMMA OPERATIVO REGIONE SARDEGNA</w:t>
      </w:r>
    </w:p>
    <w:p w:rsidR="003E15F4" w:rsidRPr="002C4DAD" w:rsidRDefault="003E15F4" w:rsidP="003E15F4">
      <w:pPr>
        <w:pStyle w:val="Default"/>
        <w:spacing w:before="240" w:after="240"/>
        <w:jc w:val="center"/>
        <w:rPr>
          <w:rFonts w:ascii="Arial" w:hAnsi="Arial" w:cs="Arial"/>
          <w:bCs/>
          <w:sz w:val="28"/>
          <w:szCs w:val="28"/>
        </w:rPr>
      </w:pPr>
      <w:r w:rsidRPr="002C4DAD">
        <w:rPr>
          <w:rFonts w:ascii="Arial" w:hAnsi="Arial" w:cs="Arial"/>
          <w:bCs/>
          <w:sz w:val="28"/>
          <w:szCs w:val="28"/>
        </w:rPr>
        <w:t>FESR 2007 – 2013</w:t>
      </w:r>
    </w:p>
    <w:p w:rsidR="003E15F4" w:rsidRPr="002C4DAD" w:rsidRDefault="003E15F4" w:rsidP="003E15F4">
      <w:pPr>
        <w:pStyle w:val="Default"/>
        <w:spacing w:before="240" w:after="240"/>
        <w:jc w:val="center"/>
        <w:rPr>
          <w:rFonts w:ascii="Arial" w:hAnsi="Arial" w:cs="Arial"/>
          <w:bCs/>
          <w:sz w:val="20"/>
          <w:szCs w:val="20"/>
        </w:rPr>
      </w:pPr>
      <w:r w:rsidRPr="002C4DAD">
        <w:rPr>
          <w:rFonts w:ascii="Arial" w:hAnsi="Arial" w:cs="Arial"/>
          <w:bCs/>
          <w:sz w:val="28"/>
          <w:szCs w:val="28"/>
        </w:rPr>
        <w:t>ASSE I “SOCIETA’ DELL’INFORMAZIONE</w:t>
      </w:r>
      <w:r w:rsidRPr="002C4DAD">
        <w:rPr>
          <w:rFonts w:ascii="Arial" w:hAnsi="Arial" w:cs="Arial"/>
          <w:bCs/>
          <w:sz w:val="20"/>
          <w:szCs w:val="20"/>
        </w:rPr>
        <w:t>”</w:t>
      </w:r>
    </w:p>
    <w:p w:rsidR="003E15F4" w:rsidRPr="002C4DAD" w:rsidRDefault="003E15F4" w:rsidP="003E15F4">
      <w:pPr>
        <w:pStyle w:val="Default"/>
        <w:spacing w:after="360"/>
        <w:jc w:val="center"/>
        <w:rPr>
          <w:rFonts w:ascii="Arial" w:hAnsi="Arial" w:cs="Arial"/>
          <w:bCs/>
          <w:sz w:val="20"/>
          <w:szCs w:val="20"/>
        </w:rPr>
      </w:pPr>
      <w:r w:rsidRPr="002C4DAD">
        <w:rPr>
          <w:rFonts w:ascii="Arial" w:hAnsi="Arial" w:cs="Arial"/>
          <w:bCs/>
          <w:sz w:val="20"/>
          <w:szCs w:val="20"/>
        </w:rPr>
        <w:t xml:space="preserve">LINEA DI ATTIVITÀ 1.1.1.a </w:t>
      </w:r>
    </w:p>
    <w:p w:rsidR="00A53612" w:rsidRDefault="003E15F4" w:rsidP="00A53612">
      <w:pPr>
        <w:widowControl w:val="0"/>
        <w:autoSpaceDE w:val="0"/>
        <w:autoSpaceDN w:val="0"/>
        <w:adjustRightInd w:val="0"/>
        <w:spacing w:after="160" w:line="276" w:lineRule="auto"/>
        <w:ind w:right="-6"/>
        <w:jc w:val="center"/>
        <w:rPr>
          <w:rFonts w:ascii="Arial" w:hAnsi="Arial" w:cs="Arial"/>
          <w:bCs/>
        </w:rPr>
      </w:pPr>
      <w:r w:rsidRPr="002C4DAD">
        <w:rPr>
          <w:rFonts w:ascii="Arial" w:hAnsi="Arial" w:cs="Arial"/>
          <w:bCs/>
        </w:rPr>
        <w:t>“Realizzazione di nuovi servizi online per cittadini e imprese, completamento</w:t>
      </w:r>
    </w:p>
    <w:p w:rsidR="00A27CC0" w:rsidRDefault="003E15F4" w:rsidP="00A53612">
      <w:pPr>
        <w:widowControl w:val="0"/>
        <w:autoSpaceDE w:val="0"/>
        <w:autoSpaceDN w:val="0"/>
        <w:adjustRightInd w:val="0"/>
        <w:spacing w:after="160" w:line="276" w:lineRule="auto"/>
        <w:ind w:right="-6"/>
        <w:jc w:val="center"/>
        <w:rPr>
          <w:rFonts w:ascii="Arial" w:hAnsi="Arial" w:cs="Arial"/>
          <w:b/>
          <w:bCs/>
        </w:rPr>
      </w:pPr>
      <w:r w:rsidRPr="002C4DAD">
        <w:rPr>
          <w:rFonts w:ascii="Arial" w:hAnsi="Arial" w:cs="Arial"/>
          <w:bCs/>
        </w:rPr>
        <w:t>della rete della pubblica amministrazione locale e informatizzazione degli Enti e Agenzie regionali”.</w:t>
      </w:r>
    </w:p>
    <w:p w:rsidR="00A27CC0" w:rsidRDefault="001425B3" w:rsidP="00FE7621">
      <w:pPr>
        <w:jc w:val="center"/>
        <w:rPr>
          <w:rFonts w:ascii="Arial" w:hAnsi="Arial" w:cs="Arial"/>
          <w:b/>
          <w:bCs/>
        </w:rPr>
      </w:pPr>
      <w:r w:rsidRPr="001425B3">
        <w:rPr>
          <w:b/>
          <w:bCs/>
        </w:rPr>
      </w:r>
      <w:r w:rsidRPr="001425B3">
        <w:rPr>
          <w:b/>
          <w:bCs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width:483.3pt;height:191.45pt;mso-position-horizontal-relative:char;mso-position-vertical-relative:line" fillcolor="#00b0f0" stroked="f">
            <v:textbox style="mso-next-textbox:#_x0000_s1029" inset=",,,3.3mm">
              <w:txbxContent>
                <w:p w:rsidR="00FF5644" w:rsidRPr="00E23A43" w:rsidRDefault="00FF5644" w:rsidP="00FE7621">
                  <w:pPr>
                    <w:jc w:val="center"/>
                    <w:rPr>
                      <w:b/>
                      <w:bCs/>
                      <w:smallCaps/>
                      <w:color w:val="FFFFFF"/>
                      <w:sz w:val="32"/>
                      <w:szCs w:val="32"/>
                    </w:rPr>
                  </w:pPr>
                  <w:r w:rsidRPr="00E23A43">
                    <w:rPr>
                      <w:b/>
                      <w:bCs/>
                      <w:smallCaps/>
                      <w:color w:val="FFFFFF"/>
                      <w:sz w:val="32"/>
                      <w:szCs w:val="32"/>
                    </w:rPr>
                    <w:t xml:space="preserve"> </w:t>
                  </w:r>
                </w:p>
                <w:p w:rsidR="00FF5644" w:rsidRPr="003E5BE8" w:rsidRDefault="00FF5644" w:rsidP="00FE7621">
                  <w:pPr>
                    <w:pStyle w:val="Default"/>
                    <w:spacing w:before="120" w:after="120" w:line="320" w:lineRule="exact"/>
                    <w:jc w:val="center"/>
                    <w:rPr>
                      <w:rFonts w:ascii="Arial" w:hAnsi="Arial" w:cs="Arial"/>
                      <w:b/>
                      <w:iCs/>
                      <w:color w:val="FFFFFF"/>
                    </w:rPr>
                  </w:pPr>
                  <w:r w:rsidRPr="003E5BE8">
                    <w:rPr>
                      <w:rFonts w:ascii="Arial" w:hAnsi="Arial" w:cs="Arial"/>
                      <w:b/>
                      <w:iCs/>
                      <w:color w:val="FFFFFF"/>
                    </w:rPr>
                    <w:t xml:space="preserve"> </w:t>
                  </w:r>
                </w:p>
                <w:p w:rsidR="00FF5644" w:rsidRDefault="00FF5644" w:rsidP="00FE7621">
                  <w:pPr>
                    <w:jc w:val="center"/>
                    <w:rPr>
                      <w:b/>
                      <w:iCs/>
                      <w:color w:val="FFFFFF"/>
                    </w:rPr>
                  </w:pPr>
                  <w:r w:rsidRPr="003E5BE8">
                    <w:rPr>
                      <w:b/>
                      <w:iCs/>
                      <w:color w:val="FFFFFF"/>
                      <w:sz w:val="24"/>
                      <w:szCs w:val="24"/>
                    </w:rPr>
                    <w:t>RETI PER LA SICUREZZA DEL CITTADINO E DEL TERRITORIO</w:t>
                  </w:r>
                  <w:r>
                    <w:rPr>
                      <w:b/>
                      <w:iCs/>
                      <w:color w:val="FFFFFF"/>
                    </w:rPr>
                    <w:t xml:space="preserve"> </w:t>
                  </w:r>
                </w:p>
                <w:p w:rsidR="00FF5644" w:rsidRDefault="00FF5644" w:rsidP="00FE7621">
                  <w:pPr>
                    <w:jc w:val="center"/>
                    <w:rPr>
                      <w:b/>
                      <w:iCs/>
                      <w:color w:val="FFFFFF"/>
                      <w:sz w:val="24"/>
                      <w:szCs w:val="24"/>
                    </w:rPr>
                  </w:pPr>
                  <w:r w:rsidRPr="00111536">
                    <w:rPr>
                      <w:b/>
                      <w:iCs/>
                      <w:color w:val="FFFFFF"/>
                      <w:sz w:val="24"/>
                      <w:szCs w:val="24"/>
                    </w:rPr>
                    <w:t xml:space="preserve">DISCIPLINARE RECANTE ADEMPIMENTI PER I BENEFICIARI DI </w:t>
                  </w:r>
                </w:p>
                <w:p w:rsidR="00FF5644" w:rsidRDefault="00FF5644" w:rsidP="00FE7621">
                  <w:pPr>
                    <w:jc w:val="center"/>
                    <w:rPr>
                      <w:b/>
                      <w:iCs/>
                      <w:color w:val="FFFFFF"/>
                      <w:sz w:val="24"/>
                      <w:szCs w:val="24"/>
                    </w:rPr>
                  </w:pPr>
                  <w:r w:rsidRPr="00111536">
                    <w:rPr>
                      <w:b/>
                      <w:iCs/>
                      <w:color w:val="FFFFFF"/>
                      <w:sz w:val="24"/>
                      <w:szCs w:val="24"/>
                    </w:rPr>
                    <w:t xml:space="preserve">OPERAZIONI FINANZIATE E/O RENDICONTATE NELL’AMBITO DEL </w:t>
                  </w:r>
                </w:p>
                <w:p w:rsidR="00FF5644" w:rsidRDefault="00FF5644" w:rsidP="00FE7621">
                  <w:pPr>
                    <w:jc w:val="center"/>
                    <w:rPr>
                      <w:b/>
                      <w:iCs/>
                      <w:color w:val="FFFFFF"/>
                      <w:sz w:val="24"/>
                      <w:szCs w:val="24"/>
                    </w:rPr>
                  </w:pPr>
                  <w:r w:rsidRPr="00111536">
                    <w:rPr>
                      <w:b/>
                      <w:iCs/>
                      <w:color w:val="FFFFFF"/>
                      <w:sz w:val="24"/>
                      <w:szCs w:val="24"/>
                    </w:rPr>
                    <w:t>PO FESR 2007-13 E DELLA PROGRAMMAZIONE UNITARIA</w:t>
                  </w:r>
                </w:p>
                <w:p w:rsidR="00FF5644" w:rsidRDefault="00FF5644" w:rsidP="00FE7621">
                  <w:pPr>
                    <w:jc w:val="center"/>
                    <w:rPr>
                      <w:b/>
                      <w:iCs/>
                      <w:color w:val="FFFFFF"/>
                      <w:sz w:val="24"/>
                      <w:szCs w:val="24"/>
                    </w:rPr>
                  </w:pPr>
                </w:p>
                <w:p w:rsidR="00FF5644" w:rsidRPr="00111536" w:rsidRDefault="00FF5644" w:rsidP="00FE7621">
                  <w:pPr>
                    <w:jc w:val="center"/>
                    <w:rPr>
                      <w:b/>
                      <w:iCs/>
                      <w:color w:val="FFFFFF"/>
                      <w:sz w:val="24"/>
                      <w:szCs w:val="24"/>
                    </w:rPr>
                  </w:pPr>
                  <w:r w:rsidRPr="00FE7621">
                    <w:rPr>
                      <w:b/>
                      <w:iCs/>
                      <w:color w:val="FFFFFF"/>
                      <w:sz w:val="24"/>
                      <w:szCs w:val="24"/>
                    </w:rPr>
                    <w:t>All. 3 Modello Attestazione responsabilità beneficiario lavori servizi e forniture</w:t>
                  </w:r>
                </w:p>
              </w:txbxContent>
            </v:textbox>
            <w10:wrap type="none"/>
            <w10:anchorlock/>
          </v:shape>
        </w:pict>
      </w:r>
    </w:p>
    <w:p w:rsidR="00A27CC0" w:rsidRDefault="00A27CC0">
      <w:pPr>
        <w:widowControl w:val="0"/>
        <w:autoSpaceDE w:val="0"/>
        <w:autoSpaceDN w:val="0"/>
        <w:adjustRightInd w:val="0"/>
        <w:spacing w:after="160" w:line="276" w:lineRule="auto"/>
        <w:ind w:left="600" w:right="-6"/>
        <w:jc w:val="center"/>
        <w:rPr>
          <w:rFonts w:ascii="Arial" w:hAnsi="Arial" w:cs="Arial"/>
          <w:b/>
          <w:bCs/>
        </w:rPr>
      </w:pPr>
    </w:p>
    <w:p w:rsidR="00DE0968" w:rsidRDefault="00DE0968" w:rsidP="00DE0968">
      <w:pPr>
        <w:widowControl w:val="0"/>
        <w:autoSpaceDE w:val="0"/>
        <w:autoSpaceDN w:val="0"/>
        <w:adjustRightInd w:val="0"/>
        <w:spacing w:after="240" w:line="360" w:lineRule="exact"/>
        <w:ind w:right="-6" w:hanging="851"/>
        <w:jc w:val="center"/>
        <w:rPr>
          <w:rFonts w:ascii="Helvetica" w:hAnsi="Helvetica" w:cs="Helvetica"/>
          <w:b/>
          <w:bCs/>
          <w:color w:val="2C5BAE"/>
          <w:sz w:val="24"/>
          <w:szCs w:val="24"/>
        </w:rPr>
      </w:pPr>
      <w:r>
        <w:rPr>
          <w:rFonts w:ascii="Helvetica" w:hAnsi="Helvetica" w:cs="Helvetica"/>
          <w:b/>
          <w:bCs/>
          <w:color w:val="2C5BAE"/>
          <w:sz w:val="24"/>
          <w:szCs w:val="24"/>
        </w:rPr>
        <w:lastRenderedPageBreak/>
        <w:t>Attestazione di responsabilità del beneficiario</w:t>
      </w:r>
    </w:p>
    <w:p w:rsidR="00DE0968" w:rsidRDefault="00DE0968" w:rsidP="00DE0968">
      <w:pPr>
        <w:widowControl w:val="0"/>
        <w:autoSpaceDE w:val="0"/>
        <w:autoSpaceDN w:val="0"/>
        <w:adjustRightInd w:val="0"/>
        <w:spacing w:before="80" w:after="40"/>
        <w:ind w:right="-6"/>
        <w:jc w:val="both"/>
        <w:rPr>
          <w:rFonts w:ascii="Helvetica" w:hAnsi="Helvetica" w:cs="Helvetica"/>
          <w:i/>
          <w:iCs/>
          <w:sz w:val="18"/>
          <w:szCs w:val="18"/>
        </w:rPr>
      </w:pPr>
      <w:r>
        <w:rPr>
          <w:rFonts w:ascii="Helvetica" w:hAnsi="Helvetica" w:cs="Helvetica"/>
          <w:i/>
          <w:iCs/>
          <w:sz w:val="18"/>
          <w:szCs w:val="18"/>
        </w:rPr>
        <w:t>Tutti i campi evidenziati in grigio devono essere compilati dall’Ente Beneficiario che, per ciascuna voce deve barrare una delle seguenti caselle:</w:t>
      </w:r>
    </w:p>
    <w:p w:rsidR="00DE0968" w:rsidRDefault="00DE0968" w:rsidP="003E15F4">
      <w:pPr>
        <w:widowControl w:val="0"/>
        <w:autoSpaceDE w:val="0"/>
        <w:autoSpaceDN w:val="0"/>
        <w:adjustRightInd w:val="0"/>
        <w:spacing w:before="40" w:after="20"/>
        <w:ind w:left="360" w:right="-6"/>
        <w:jc w:val="both"/>
        <w:rPr>
          <w:rFonts w:ascii="Helvetica" w:hAnsi="Helvetica" w:cs="Helvetica"/>
          <w:i/>
          <w:iCs/>
          <w:sz w:val="18"/>
          <w:szCs w:val="18"/>
        </w:rPr>
      </w:pPr>
      <w:r>
        <w:rPr>
          <w:rFonts w:ascii="Symbol" w:hAnsi="Symbol" w:cs="Symbol"/>
          <w:sz w:val="18"/>
          <w:szCs w:val="18"/>
        </w:rPr>
        <w:t></w:t>
      </w:r>
      <w:r>
        <w:rPr>
          <w:rFonts w:ascii="Symbol" w:hAnsi="Symbol" w:cs="Symbol"/>
          <w:sz w:val="18"/>
          <w:szCs w:val="18"/>
        </w:rPr>
        <w:tab/>
      </w:r>
      <w:r>
        <w:rPr>
          <w:rFonts w:ascii="Helvetica" w:hAnsi="Helvetica" w:cs="Helvetica"/>
          <w:i/>
          <w:iCs/>
          <w:sz w:val="18"/>
          <w:szCs w:val="18"/>
        </w:rPr>
        <w:t>SI, in caso la condizione espressa si verifichi</w:t>
      </w:r>
    </w:p>
    <w:p w:rsidR="00DE0968" w:rsidRDefault="00DE0968" w:rsidP="003E15F4">
      <w:pPr>
        <w:widowControl w:val="0"/>
        <w:autoSpaceDE w:val="0"/>
        <w:autoSpaceDN w:val="0"/>
        <w:adjustRightInd w:val="0"/>
        <w:spacing w:before="40" w:after="20"/>
        <w:ind w:left="360" w:right="-6"/>
        <w:jc w:val="both"/>
        <w:rPr>
          <w:rFonts w:ascii="Helvetica" w:hAnsi="Helvetica" w:cs="Helvetica"/>
          <w:i/>
          <w:iCs/>
          <w:sz w:val="18"/>
          <w:szCs w:val="18"/>
        </w:rPr>
      </w:pPr>
      <w:r>
        <w:rPr>
          <w:rFonts w:ascii="Symbol" w:hAnsi="Symbol" w:cs="Symbol"/>
          <w:sz w:val="18"/>
          <w:szCs w:val="18"/>
        </w:rPr>
        <w:t></w:t>
      </w:r>
      <w:r>
        <w:rPr>
          <w:rFonts w:ascii="Symbol" w:hAnsi="Symbol" w:cs="Symbol"/>
          <w:sz w:val="18"/>
          <w:szCs w:val="18"/>
        </w:rPr>
        <w:tab/>
      </w:r>
      <w:r>
        <w:rPr>
          <w:rFonts w:ascii="Helvetica" w:hAnsi="Helvetica" w:cs="Helvetica"/>
          <w:i/>
          <w:iCs/>
          <w:sz w:val="18"/>
          <w:szCs w:val="18"/>
        </w:rPr>
        <w:t>NO, in caso la condizione espressa non si verifichi</w:t>
      </w:r>
    </w:p>
    <w:p w:rsidR="00DE0968" w:rsidRDefault="00DE0968" w:rsidP="003E15F4">
      <w:pPr>
        <w:widowControl w:val="0"/>
        <w:autoSpaceDE w:val="0"/>
        <w:autoSpaceDN w:val="0"/>
        <w:adjustRightInd w:val="0"/>
        <w:spacing w:before="40" w:after="20"/>
        <w:ind w:left="360" w:right="-6"/>
        <w:jc w:val="both"/>
        <w:rPr>
          <w:rFonts w:ascii="Helvetica" w:hAnsi="Helvetica" w:cs="Helvetica"/>
          <w:i/>
          <w:iCs/>
          <w:sz w:val="18"/>
          <w:szCs w:val="18"/>
        </w:rPr>
      </w:pPr>
      <w:r>
        <w:rPr>
          <w:rFonts w:ascii="Symbol" w:hAnsi="Symbol" w:cs="Symbol"/>
          <w:sz w:val="18"/>
          <w:szCs w:val="18"/>
        </w:rPr>
        <w:t></w:t>
      </w:r>
      <w:r>
        <w:rPr>
          <w:rFonts w:ascii="Symbol" w:hAnsi="Symbol" w:cs="Symbol"/>
          <w:sz w:val="18"/>
          <w:szCs w:val="18"/>
        </w:rPr>
        <w:tab/>
      </w:r>
      <w:r>
        <w:rPr>
          <w:rFonts w:ascii="Helvetica" w:hAnsi="Helvetica" w:cs="Helvetica"/>
          <w:i/>
          <w:iCs/>
          <w:sz w:val="18"/>
          <w:szCs w:val="18"/>
        </w:rPr>
        <w:t xml:space="preserve">NR, in caso la condizione espressa non ricorra </w:t>
      </w:r>
    </w:p>
    <w:p w:rsidR="00DE0968" w:rsidRDefault="00DE0968" w:rsidP="00DE0968">
      <w:pPr>
        <w:widowControl w:val="0"/>
        <w:autoSpaceDE w:val="0"/>
        <w:autoSpaceDN w:val="0"/>
        <w:adjustRightInd w:val="0"/>
        <w:spacing w:before="80" w:after="40"/>
        <w:ind w:right="-6"/>
        <w:jc w:val="both"/>
        <w:rPr>
          <w:rFonts w:ascii="Helvetica" w:hAnsi="Helvetica" w:cs="Helvetica"/>
          <w:i/>
          <w:iCs/>
          <w:sz w:val="18"/>
          <w:szCs w:val="18"/>
        </w:rPr>
      </w:pPr>
      <w:r>
        <w:rPr>
          <w:rFonts w:ascii="Helvetica" w:hAnsi="Helvetica" w:cs="Helvetica"/>
          <w:i/>
          <w:iCs/>
          <w:sz w:val="18"/>
          <w:szCs w:val="18"/>
        </w:rPr>
        <w:t>Alla fine del documento sono contenute le note e la guida alla compilazione delle singole caselle</w:t>
      </w:r>
    </w:p>
    <w:p w:rsidR="00DE0968" w:rsidRDefault="00DE0968" w:rsidP="00DE0968">
      <w:pPr>
        <w:widowControl w:val="0"/>
        <w:autoSpaceDE w:val="0"/>
        <w:autoSpaceDN w:val="0"/>
        <w:adjustRightInd w:val="0"/>
        <w:spacing w:before="80" w:after="40"/>
        <w:ind w:right="-6"/>
        <w:jc w:val="center"/>
        <w:rPr>
          <w:rFonts w:ascii="Helvetica" w:hAnsi="Helvetica" w:cs="Helvetica"/>
          <w:i/>
          <w:iCs/>
        </w:rPr>
      </w:pPr>
      <w:r>
        <w:rPr>
          <w:rFonts w:ascii="Helvetica" w:hAnsi="Helvetica" w:cs="Helvetica"/>
          <w:i/>
          <w:iCs/>
        </w:rPr>
        <w:t>(riservato al Responsabile di Linea di Attività)</w:t>
      </w:r>
    </w:p>
    <w:p w:rsidR="00DE0968" w:rsidRPr="00C60631" w:rsidRDefault="00DE0968" w:rsidP="00DE0968">
      <w:pPr>
        <w:widowControl w:val="0"/>
        <w:autoSpaceDE w:val="0"/>
        <w:autoSpaceDN w:val="0"/>
        <w:adjustRightInd w:val="0"/>
        <w:spacing w:before="80" w:after="40"/>
        <w:ind w:right="-6"/>
        <w:jc w:val="both"/>
        <w:rPr>
          <w:rFonts w:ascii="Arial" w:hAnsi="Arial" w:cs="Arial"/>
        </w:rPr>
      </w:pPr>
      <w:r w:rsidRPr="00C60631">
        <w:rPr>
          <w:rFonts w:ascii="Arial" w:hAnsi="Arial" w:cs="Arial"/>
        </w:rPr>
        <w:t xml:space="preserve">Operazione Reti per la Sicurezza del Cittadino e del Territorio finanziata/rendicontata a valere sul POR FESR Sardegna 2007-13, Linea di Attività </w:t>
      </w:r>
      <w:r w:rsidRPr="00C60631">
        <w:rPr>
          <w:rFonts w:ascii="Arial" w:hAnsi="Arial" w:cs="Arial"/>
          <w:i/>
          <w:iCs/>
        </w:rPr>
        <w:t>Realizzazione di nuovi servizi online per cittadini e imprese, completamento della rete della pubblica amministrazione locale e informatizzazione degli Enti e Agenzie regionali</w:t>
      </w:r>
      <w:r w:rsidRPr="00C60631">
        <w:rPr>
          <w:rFonts w:ascii="Arial" w:hAnsi="Arial" w:cs="Arial"/>
        </w:rPr>
        <w:t xml:space="preserve"> con Det.</w:t>
      </w:r>
      <w:r w:rsidR="001425B3" w:rsidRPr="00C60631">
        <w:rPr>
          <w:rFonts w:ascii="Arial" w:hAnsi="Arial" w:cs="Arial"/>
        </w:rPr>
        <w:fldChar w:fldCharType="begin">
          <w:ffData>
            <w:name w:val=""/>
            <w:enabled/>
            <w:calcOnExit w:val="0"/>
            <w:helpText w:type="text" w:val="indicare il tipo di atto (ad es. determinazione)"/>
            <w:statusText w:type="text" w:val="indicare il tipo di atto (ad es. determinazione)"/>
            <w:textInput>
              <w:default w:val="___________________________"/>
            </w:textInput>
          </w:ffData>
        </w:fldChar>
      </w:r>
      <w:r w:rsidRPr="00C60631">
        <w:rPr>
          <w:rFonts w:ascii="Arial" w:hAnsi="Arial" w:cs="Arial"/>
        </w:rPr>
        <w:instrText xml:space="preserve"> FORMTEXT </w:instrText>
      </w:r>
      <w:r w:rsidR="001425B3" w:rsidRPr="00C60631">
        <w:rPr>
          <w:rFonts w:ascii="Arial" w:hAnsi="Arial" w:cs="Arial"/>
        </w:rPr>
      </w:r>
      <w:r w:rsidR="001425B3" w:rsidRPr="00C60631">
        <w:rPr>
          <w:rFonts w:ascii="Arial" w:hAnsi="Arial" w:cs="Arial"/>
        </w:rPr>
        <w:fldChar w:fldCharType="separate"/>
      </w:r>
      <w:r w:rsidRPr="00C60631">
        <w:rPr>
          <w:rFonts w:ascii="Arial" w:hAnsi="Arial" w:cs="Arial"/>
        </w:rPr>
        <w:t>___________________________</w:t>
      </w:r>
      <w:r w:rsidR="001425B3" w:rsidRPr="00C60631">
        <w:rPr>
          <w:rFonts w:ascii="Arial" w:hAnsi="Arial" w:cs="Arial"/>
        </w:rPr>
        <w:fldChar w:fldCharType="end"/>
      </w:r>
      <w:r w:rsidRPr="00C60631">
        <w:rPr>
          <w:rFonts w:ascii="Arial" w:hAnsi="Arial" w:cs="Arial"/>
        </w:rPr>
        <w:t xml:space="preserve"> n. </w:t>
      </w:r>
      <w:r w:rsidR="001425B3" w:rsidRPr="00C60631">
        <w:rPr>
          <w:rFonts w:ascii="Arial" w:hAnsi="Arial" w:cs="Arial"/>
        </w:rPr>
        <w:fldChar w:fldCharType="begin">
          <w:ffData>
            <w:name w:val="Testo3"/>
            <w:enabled/>
            <w:calcOnExit w:val="0"/>
            <w:textInput>
              <w:default w:val="__________"/>
            </w:textInput>
          </w:ffData>
        </w:fldChar>
      </w:r>
      <w:r w:rsidRPr="00C60631">
        <w:rPr>
          <w:rFonts w:ascii="Arial" w:hAnsi="Arial" w:cs="Arial"/>
        </w:rPr>
        <w:instrText xml:space="preserve"> FORMTEXT </w:instrText>
      </w:r>
      <w:r w:rsidR="001425B3" w:rsidRPr="00C60631">
        <w:rPr>
          <w:rFonts w:ascii="Arial" w:hAnsi="Arial" w:cs="Arial"/>
        </w:rPr>
      </w:r>
      <w:r w:rsidR="001425B3" w:rsidRPr="00C60631">
        <w:rPr>
          <w:rFonts w:ascii="Arial" w:hAnsi="Arial" w:cs="Arial"/>
        </w:rPr>
        <w:fldChar w:fldCharType="separate"/>
      </w:r>
      <w:r w:rsidRPr="00C60631">
        <w:rPr>
          <w:rFonts w:ascii="Arial" w:hAnsi="Arial" w:cs="Arial"/>
        </w:rPr>
        <w:t>__________</w:t>
      </w:r>
      <w:r w:rsidR="001425B3" w:rsidRPr="00C60631">
        <w:rPr>
          <w:rFonts w:ascii="Arial" w:hAnsi="Arial" w:cs="Arial"/>
        </w:rPr>
        <w:fldChar w:fldCharType="end"/>
      </w:r>
      <w:r w:rsidRPr="00C60631">
        <w:rPr>
          <w:rFonts w:ascii="Arial" w:hAnsi="Arial" w:cs="Arial"/>
        </w:rPr>
        <w:t xml:space="preserve"> del </w:t>
      </w:r>
      <w:r w:rsidR="001425B3" w:rsidRPr="00C60631">
        <w:rPr>
          <w:rFonts w:ascii="Arial" w:hAnsi="Arial" w:cs="Arial"/>
        </w:rPr>
        <w:fldChar w:fldCharType="begin">
          <w:ffData>
            <w:name w:val="Testo4"/>
            <w:enabled/>
            <w:calcOnExit w:val="0"/>
            <w:textInput>
              <w:default w:val="__"/>
              <w:maxLength w:val="2"/>
            </w:textInput>
          </w:ffData>
        </w:fldChar>
      </w:r>
      <w:r w:rsidRPr="00C60631">
        <w:rPr>
          <w:rFonts w:ascii="Arial" w:hAnsi="Arial" w:cs="Arial"/>
        </w:rPr>
        <w:instrText xml:space="preserve"> FORMTEXT </w:instrText>
      </w:r>
      <w:r w:rsidR="001425B3" w:rsidRPr="00C60631">
        <w:rPr>
          <w:rFonts w:ascii="Arial" w:hAnsi="Arial" w:cs="Arial"/>
        </w:rPr>
      </w:r>
      <w:r w:rsidR="001425B3" w:rsidRPr="00C60631">
        <w:rPr>
          <w:rFonts w:ascii="Arial" w:hAnsi="Arial" w:cs="Arial"/>
        </w:rPr>
        <w:fldChar w:fldCharType="separate"/>
      </w:r>
      <w:r w:rsidRPr="00C60631">
        <w:rPr>
          <w:rFonts w:ascii="Arial" w:hAnsi="Arial" w:cs="Arial"/>
        </w:rPr>
        <w:t>__</w:t>
      </w:r>
      <w:r w:rsidR="001425B3" w:rsidRPr="00C60631">
        <w:rPr>
          <w:rFonts w:ascii="Arial" w:hAnsi="Arial" w:cs="Arial"/>
        </w:rPr>
        <w:fldChar w:fldCharType="end"/>
      </w:r>
      <w:r w:rsidRPr="00C60631">
        <w:rPr>
          <w:rFonts w:ascii="Arial" w:hAnsi="Arial" w:cs="Arial"/>
        </w:rPr>
        <w:t>/</w:t>
      </w:r>
      <w:r w:rsidR="001425B3" w:rsidRPr="00C60631">
        <w:rPr>
          <w:rFonts w:ascii="Arial" w:hAnsi="Arial" w:cs="Arial"/>
        </w:rPr>
        <w:fldChar w:fldCharType="begin">
          <w:ffData>
            <w:name w:val="Testo5"/>
            <w:enabled/>
            <w:calcOnExit w:val="0"/>
            <w:textInput>
              <w:default w:val="__"/>
              <w:maxLength w:val="2"/>
            </w:textInput>
          </w:ffData>
        </w:fldChar>
      </w:r>
      <w:r w:rsidRPr="00C60631">
        <w:rPr>
          <w:rFonts w:ascii="Arial" w:hAnsi="Arial" w:cs="Arial"/>
        </w:rPr>
        <w:instrText xml:space="preserve"> FORMTEXT </w:instrText>
      </w:r>
      <w:r w:rsidR="001425B3" w:rsidRPr="00C60631">
        <w:rPr>
          <w:rFonts w:ascii="Arial" w:hAnsi="Arial" w:cs="Arial"/>
        </w:rPr>
      </w:r>
      <w:r w:rsidR="001425B3" w:rsidRPr="00C60631">
        <w:rPr>
          <w:rFonts w:ascii="Arial" w:hAnsi="Arial" w:cs="Arial"/>
        </w:rPr>
        <w:fldChar w:fldCharType="separate"/>
      </w:r>
      <w:r w:rsidRPr="00C60631">
        <w:rPr>
          <w:rFonts w:ascii="Arial" w:hAnsi="Arial" w:cs="Arial"/>
        </w:rPr>
        <w:t>__</w:t>
      </w:r>
      <w:r w:rsidR="001425B3" w:rsidRPr="00C60631">
        <w:rPr>
          <w:rFonts w:ascii="Arial" w:hAnsi="Arial" w:cs="Arial"/>
        </w:rPr>
        <w:fldChar w:fldCharType="end"/>
      </w:r>
      <w:r w:rsidRPr="00C60631">
        <w:rPr>
          <w:rFonts w:ascii="Arial" w:hAnsi="Arial" w:cs="Arial"/>
        </w:rPr>
        <w:t>/</w:t>
      </w:r>
      <w:r w:rsidR="001425B3" w:rsidRPr="00C60631">
        <w:rPr>
          <w:rFonts w:ascii="Arial" w:hAnsi="Arial" w:cs="Arial"/>
        </w:rPr>
        <w:fldChar w:fldCharType="begin">
          <w:ffData>
            <w:name w:val="Testo6"/>
            <w:enabled/>
            <w:calcOnExit w:val="0"/>
            <w:textInput>
              <w:default w:val="____"/>
              <w:maxLength w:val="4"/>
            </w:textInput>
          </w:ffData>
        </w:fldChar>
      </w:r>
      <w:r w:rsidRPr="00C60631">
        <w:rPr>
          <w:rFonts w:ascii="Arial" w:hAnsi="Arial" w:cs="Arial"/>
        </w:rPr>
        <w:instrText xml:space="preserve"> FORMTEXT </w:instrText>
      </w:r>
      <w:r w:rsidR="001425B3" w:rsidRPr="00C60631">
        <w:rPr>
          <w:rFonts w:ascii="Arial" w:hAnsi="Arial" w:cs="Arial"/>
        </w:rPr>
      </w:r>
      <w:r w:rsidR="001425B3" w:rsidRPr="00C60631">
        <w:rPr>
          <w:rFonts w:ascii="Arial" w:hAnsi="Arial" w:cs="Arial"/>
        </w:rPr>
        <w:fldChar w:fldCharType="separate"/>
      </w:r>
      <w:r w:rsidRPr="00C60631">
        <w:rPr>
          <w:rFonts w:ascii="Arial" w:hAnsi="Arial" w:cs="Arial"/>
        </w:rPr>
        <w:t>____</w:t>
      </w:r>
      <w:r w:rsidR="001425B3" w:rsidRPr="00C60631">
        <w:rPr>
          <w:rFonts w:ascii="Arial" w:hAnsi="Arial" w:cs="Arial"/>
        </w:rPr>
        <w:fldChar w:fldCharType="end"/>
      </w:r>
      <w:r w:rsidRPr="00C60631">
        <w:rPr>
          <w:rFonts w:ascii="Arial" w:hAnsi="Arial" w:cs="Arial"/>
        </w:rPr>
        <w:t>, per un costo totale di €</w:t>
      </w:r>
      <w:r w:rsidR="001425B3" w:rsidRPr="00C60631">
        <w:rPr>
          <w:rFonts w:ascii="Arial" w:hAnsi="Arial" w:cs="Arial"/>
        </w:rPr>
        <w:fldChar w:fldCharType="begin">
          <w:ffData>
            <w:name w:val=""/>
            <w:enabled/>
            <w:calcOnExit w:val="0"/>
            <w:helpText w:type="text" w:val="indicare il tipo di atto (ad es. determinazione)"/>
            <w:statusText w:type="text" w:val="indicare il tipo di atto (ad es. determinazione)"/>
            <w:textInput>
              <w:default w:val="___________________________"/>
            </w:textInput>
          </w:ffData>
        </w:fldChar>
      </w:r>
      <w:r w:rsidRPr="00C60631">
        <w:rPr>
          <w:rFonts w:ascii="Arial" w:hAnsi="Arial" w:cs="Arial"/>
        </w:rPr>
        <w:instrText xml:space="preserve"> FORMTEXT </w:instrText>
      </w:r>
      <w:r w:rsidR="001425B3" w:rsidRPr="00C60631">
        <w:rPr>
          <w:rFonts w:ascii="Arial" w:hAnsi="Arial" w:cs="Arial"/>
        </w:rPr>
      </w:r>
      <w:r w:rsidR="001425B3" w:rsidRPr="00C60631">
        <w:rPr>
          <w:rFonts w:ascii="Arial" w:hAnsi="Arial" w:cs="Arial"/>
        </w:rPr>
        <w:fldChar w:fldCharType="separate"/>
      </w:r>
      <w:r w:rsidRPr="00C60631">
        <w:rPr>
          <w:rFonts w:ascii="Arial" w:hAnsi="Arial" w:cs="Arial"/>
        </w:rPr>
        <w:t>___________________________</w:t>
      </w:r>
      <w:r w:rsidR="001425B3" w:rsidRPr="00C60631">
        <w:rPr>
          <w:rFonts w:ascii="Arial" w:hAnsi="Arial" w:cs="Arial"/>
        </w:rPr>
        <w:fldChar w:fldCharType="end"/>
      </w:r>
      <w:r w:rsidRPr="00C60631">
        <w:rPr>
          <w:rFonts w:ascii="Arial" w:hAnsi="Arial" w:cs="Arial"/>
        </w:rPr>
        <w:t>, di cui ammissibile a rendicontazione sul PO FESR Sardegna per €</w:t>
      </w:r>
      <w:r w:rsidR="001425B3" w:rsidRPr="00C60631">
        <w:rPr>
          <w:rFonts w:ascii="Arial" w:hAnsi="Arial" w:cs="Arial"/>
        </w:rPr>
        <w:fldChar w:fldCharType="begin">
          <w:ffData>
            <w:name w:val=""/>
            <w:enabled/>
            <w:calcOnExit w:val="0"/>
            <w:helpText w:type="text" w:val="indicare il tipo di atto (ad es. determinazione)"/>
            <w:statusText w:type="text" w:val="indicare il tipo di atto (ad es. determinazione)"/>
            <w:textInput>
              <w:default w:val="___________________________"/>
            </w:textInput>
          </w:ffData>
        </w:fldChar>
      </w:r>
      <w:r w:rsidRPr="00C60631">
        <w:rPr>
          <w:rFonts w:ascii="Arial" w:hAnsi="Arial" w:cs="Arial"/>
        </w:rPr>
        <w:instrText xml:space="preserve"> FORMTEXT </w:instrText>
      </w:r>
      <w:r w:rsidR="001425B3" w:rsidRPr="00C60631">
        <w:rPr>
          <w:rFonts w:ascii="Arial" w:hAnsi="Arial" w:cs="Arial"/>
        </w:rPr>
      </w:r>
      <w:r w:rsidR="001425B3" w:rsidRPr="00C60631">
        <w:rPr>
          <w:rFonts w:ascii="Arial" w:hAnsi="Arial" w:cs="Arial"/>
        </w:rPr>
        <w:fldChar w:fldCharType="separate"/>
      </w:r>
      <w:r w:rsidRPr="00C60631">
        <w:rPr>
          <w:rFonts w:ascii="Arial" w:hAnsi="Arial" w:cs="Arial"/>
        </w:rPr>
        <w:t>___________________________</w:t>
      </w:r>
      <w:r w:rsidR="001425B3" w:rsidRPr="00C60631">
        <w:rPr>
          <w:rFonts w:ascii="Arial" w:hAnsi="Arial" w:cs="Arial"/>
        </w:rPr>
        <w:fldChar w:fldCharType="end"/>
      </w:r>
      <w:r w:rsidRPr="00C60631">
        <w:rPr>
          <w:rFonts w:ascii="Arial" w:hAnsi="Arial" w:cs="Arial"/>
        </w:rPr>
        <w:t xml:space="preserve"> all’Ente </w:t>
      </w:r>
      <w:r w:rsidR="001425B3" w:rsidRPr="00C60631">
        <w:rPr>
          <w:rFonts w:ascii="Arial" w:hAnsi="Arial" w:cs="Arial"/>
        </w:rPr>
        <w:fldChar w:fldCharType="begin">
          <w:ffData>
            <w:name w:val=""/>
            <w:enabled/>
            <w:calcOnExit w:val="0"/>
            <w:helpText w:type="text" w:val="indicare il tipo di atto (ad es. determinazione)"/>
            <w:statusText w:type="text" w:val="indicare il tipo di atto (ad es. determinazione)"/>
            <w:textInput>
              <w:default w:val="___________________________"/>
            </w:textInput>
          </w:ffData>
        </w:fldChar>
      </w:r>
      <w:r w:rsidRPr="00C60631">
        <w:rPr>
          <w:rFonts w:ascii="Arial" w:hAnsi="Arial" w:cs="Arial"/>
        </w:rPr>
        <w:instrText xml:space="preserve"> FORMTEXT </w:instrText>
      </w:r>
      <w:r w:rsidR="001425B3" w:rsidRPr="00C60631">
        <w:rPr>
          <w:rFonts w:ascii="Arial" w:hAnsi="Arial" w:cs="Arial"/>
        </w:rPr>
      </w:r>
      <w:r w:rsidR="001425B3" w:rsidRPr="00C60631">
        <w:rPr>
          <w:rFonts w:ascii="Arial" w:hAnsi="Arial" w:cs="Arial"/>
        </w:rPr>
        <w:fldChar w:fldCharType="separate"/>
      </w:r>
      <w:r w:rsidRPr="00C60631">
        <w:rPr>
          <w:rFonts w:ascii="Arial" w:hAnsi="Arial" w:cs="Arial"/>
        </w:rPr>
        <w:t>___________________________</w:t>
      </w:r>
      <w:r w:rsidR="001425B3" w:rsidRPr="00C60631">
        <w:rPr>
          <w:rFonts w:ascii="Arial" w:hAnsi="Arial" w:cs="Arial"/>
        </w:rPr>
        <w:fldChar w:fldCharType="end"/>
      </w:r>
      <w:r w:rsidRPr="00C60631">
        <w:rPr>
          <w:rFonts w:ascii="Arial" w:hAnsi="Arial" w:cs="Arial"/>
        </w:rPr>
        <w:t xml:space="preserve"> con sede in </w:t>
      </w:r>
      <w:r w:rsidR="001425B3" w:rsidRPr="00C60631">
        <w:rPr>
          <w:rFonts w:ascii="Arial" w:hAnsi="Arial" w:cs="Arial"/>
        </w:rPr>
        <w:fldChar w:fldCharType="begin">
          <w:ffData>
            <w:name w:val=""/>
            <w:enabled/>
            <w:calcOnExit w:val="0"/>
            <w:helpText w:type="text" w:val="indicare il tipo di atto (ad es. determinazione)"/>
            <w:statusText w:type="text" w:val="indicare il tipo di atto (ad es. determinazione)"/>
            <w:textInput>
              <w:default w:val="___________________________"/>
            </w:textInput>
          </w:ffData>
        </w:fldChar>
      </w:r>
      <w:r w:rsidRPr="00C60631">
        <w:rPr>
          <w:rFonts w:ascii="Arial" w:hAnsi="Arial" w:cs="Arial"/>
        </w:rPr>
        <w:instrText xml:space="preserve"> FORMTEXT </w:instrText>
      </w:r>
      <w:r w:rsidR="001425B3" w:rsidRPr="00C60631">
        <w:rPr>
          <w:rFonts w:ascii="Arial" w:hAnsi="Arial" w:cs="Arial"/>
        </w:rPr>
      </w:r>
      <w:r w:rsidR="001425B3" w:rsidRPr="00C60631">
        <w:rPr>
          <w:rFonts w:ascii="Arial" w:hAnsi="Arial" w:cs="Arial"/>
        </w:rPr>
        <w:fldChar w:fldCharType="separate"/>
      </w:r>
      <w:r w:rsidRPr="00C60631">
        <w:rPr>
          <w:rFonts w:ascii="Arial" w:hAnsi="Arial" w:cs="Arial"/>
        </w:rPr>
        <w:t>___________________________</w:t>
      </w:r>
      <w:r w:rsidR="001425B3" w:rsidRPr="00C60631">
        <w:rPr>
          <w:rFonts w:ascii="Arial" w:hAnsi="Arial" w:cs="Arial"/>
        </w:rPr>
        <w:fldChar w:fldCharType="end"/>
      </w:r>
      <w:r w:rsidRPr="00C60631">
        <w:rPr>
          <w:rFonts w:ascii="Arial" w:hAnsi="Arial" w:cs="Arial"/>
        </w:rPr>
        <w:t xml:space="preserve"> prov. (</w:t>
      </w:r>
      <w:r w:rsidR="001425B3" w:rsidRPr="00C60631">
        <w:rPr>
          <w:rFonts w:ascii="Arial" w:hAnsi="Arial" w:cs="Arial"/>
        </w:rPr>
        <w:fldChar w:fldCharType="begin">
          <w:ffData>
            <w:name w:val="Testo3"/>
            <w:enabled/>
            <w:calcOnExit w:val="0"/>
            <w:textInput>
              <w:default w:val="__________"/>
            </w:textInput>
          </w:ffData>
        </w:fldChar>
      </w:r>
      <w:r w:rsidRPr="00C60631">
        <w:rPr>
          <w:rFonts w:ascii="Arial" w:hAnsi="Arial" w:cs="Arial"/>
        </w:rPr>
        <w:instrText xml:space="preserve"> FORMTEXT </w:instrText>
      </w:r>
      <w:r w:rsidR="001425B3" w:rsidRPr="00C60631">
        <w:rPr>
          <w:rFonts w:ascii="Arial" w:hAnsi="Arial" w:cs="Arial"/>
        </w:rPr>
      </w:r>
      <w:r w:rsidR="001425B3" w:rsidRPr="00C60631">
        <w:rPr>
          <w:rFonts w:ascii="Arial" w:hAnsi="Arial" w:cs="Arial"/>
        </w:rPr>
        <w:fldChar w:fldCharType="separate"/>
      </w:r>
      <w:r w:rsidRPr="00C60631">
        <w:rPr>
          <w:rFonts w:ascii="Arial" w:hAnsi="Arial" w:cs="Arial"/>
        </w:rPr>
        <w:t>__________</w:t>
      </w:r>
      <w:r w:rsidR="001425B3" w:rsidRPr="00C60631">
        <w:rPr>
          <w:rFonts w:ascii="Arial" w:hAnsi="Arial" w:cs="Arial"/>
        </w:rPr>
        <w:fldChar w:fldCharType="end"/>
      </w:r>
      <w:r w:rsidRPr="00C60631">
        <w:rPr>
          <w:rFonts w:ascii="Arial" w:hAnsi="Arial" w:cs="Arial"/>
        </w:rPr>
        <w:t>), CAP (</w:t>
      </w:r>
      <w:r w:rsidR="001425B3" w:rsidRPr="00C60631">
        <w:rPr>
          <w:rFonts w:ascii="Arial" w:hAnsi="Arial" w:cs="Arial"/>
        </w:rPr>
        <w:fldChar w:fldCharType="begin">
          <w:ffData>
            <w:name w:val="Testo3"/>
            <w:enabled/>
            <w:calcOnExit w:val="0"/>
            <w:textInput>
              <w:default w:val="__________"/>
            </w:textInput>
          </w:ffData>
        </w:fldChar>
      </w:r>
      <w:r w:rsidRPr="00C60631">
        <w:rPr>
          <w:rFonts w:ascii="Arial" w:hAnsi="Arial" w:cs="Arial"/>
        </w:rPr>
        <w:instrText xml:space="preserve"> FORMTEXT </w:instrText>
      </w:r>
      <w:r w:rsidR="001425B3" w:rsidRPr="00C60631">
        <w:rPr>
          <w:rFonts w:ascii="Arial" w:hAnsi="Arial" w:cs="Arial"/>
        </w:rPr>
      </w:r>
      <w:r w:rsidR="001425B3" w:rsidRPr="00C60631">
        <w:rPr>
          <w:rFonts w:ascii="Arial" w:hAnsi="Arial" w:cs="Arial"/>
        </w:rPr>
        <w:fldChar w:fldCharType="separate"/>
      </w:r>
      <w:r w:rsidRPr="00C60631">
        <w:rPr>
          <w:rFonts w:ascii="Arial" w:hAnsi="Arial" w:cs="Arial"/>
        </w:rPr>
        <w:t>__________</w:t>
      </w:r>
      <w:r w:rsidR="001425B3" w:rsidRPr="00C60631">
        <w:rPr>
          <w:rFonts w:ascii="Arial" w:hAnsi="Arial" w:cs="Arial"/>
        </w:rPr>
        <w:fldChar w:fldCharType="end"/>
      </w:r>
      <w:r w:rsidRPr="00C60631">
        <w:rPr>
          <w:rFonts w:ascii="Arial" w:hAnsi="Arial" w:cs="Arial"/>
        </w:rPr>
        <w:t xml:space="preserve">), indirizzo </w:t>
      </w:r>
      <w:r w:rsidR="001425B3" w:rsidRPr="00C60631">
        <w:rPr>
          <w:rFonts w:ascii="Arial" w:hAnsi="Arial" w:cs="Arial"/>
        </w:rPr>
        <w:fldChar w:fldCharType="begin">
          <w:ffData>
            <w:name w:val=""/>
            <w:enabled/>
            <w:calcOnExit w:val="0"/>
            <w:helpText w:type="text" w:val="indicare il tipo di atto (ad es. determinazione)"/>
            <w:statusText w:type="text" w:val="indicare il tipo di atto (ad es. determinazione)"/>
            <w:textInput>
              <w:default w:val="___________________________"/>
            </w:textInput>
          </w:ffData>
        </w:fldChar>
      </w:r>
      <w:r w:rsidRPr="00C60631">
        <w:rPr>
          <w:rFonts w:ascii="Arial" w:hAnsi="Arial" w:cs="Arial"/>
        </w:rPr>
        <w:instrText xml:space="preserve"> FORMTEXT </w:instrText>
      </w:r>
      <w:r w:rsidR="001425B3" w:rsidRPr="00C60631">
        <w:rPr>
          <w:rFonts w:ascii="Arial" w:hAnsi="Arial" w:cs="Arial"/>
        </w:rPr>
      </w:r>
      <w:r w:rsidR="001425B3" w:rsidRPr="00C60631">
        <w:rPr>
          <w:rFonts w:ascii="Arial" w:hAnsi="Arial" w:cs="Arial"/>
        </w:rPr>
        <w:fldChar w:fldCharType="separate"/>
      </w:r>
      <w:r w:rsidRPr="00C60631">
        <w:rPr>
          <w:rFonts w:ascii="Arial" w:hAnsi="Arial" w:cs="Arial"/>
        </w:rPr>
        <w:t>___________________________</w:t>
      </w:r>
      <w:r w:rsidR="001425B3" w:rsidRPr="00C60631">
        <w:rPr>
          <w:rFonts w:ascii="Arial" w:hAnsi="Arial" w:cs="Arial"/>
        </w:rPr>
        <w:fldChar w:fldCharType="end"/>
      </w:r>
      <w:r w:rsidRPr="00C60631">
        <w:rPr>
          <w:rFonts w:ascii="Arial" w:hAnsi="Arial" w:cs="Arial"/>
        </w:rPr>
        <w:t xml:space="preserve">, Codice Fiscale/Partita Iva </w:t>
      </w:r>
      <w:r w:rsidR="001425B3" w:rsidRPr="00C60631">
        <w:rPr>
          <w:rFonts w:ascii="Arial" w:hAnsi="Arial" w:cs="Arial"/>
        </w:rPr>
        <w:fldChar w:fldCharType="begin">
          <w:ffData>
            <w:name w:val=""/>
            <w:enabled/>
            <w:calcOnExit w:val="0"/>
            <w:helpText w:type="text" w:val="indicare il tipo di atto (ad es. determinazione)"/>
            <w:statusText w:type="text" w:val="indicare il tipo di atto (ad es. determinazione)"/>
            <w:textInput>
              <w:default w:val="___________________________"/>
            </w:textInput>
          </w:ffData>
        </w:fldChar>
      </w:r>
      <w:r w:rsidRPr="00C60631">
        <w:rPr>
          <w:rFonts w:ascii="Arial" w:hAnsi="Arial" w:cs="Arial"/>
        </w:rPr>
        <w:instrText xml:space="preserve"> FORMTEXT </w:instrText>
      </w:r>
      <w:r w:rsidR="001425B3" w:rsidRPr="00C60631">
        <w:rPr>
          <w:rFonts w:ascii="Arial" w:hAnsi="Arial" w:cs="Arial"/>
        </w:rPr>
      </w:r>
      <w:r w:rsidR="001425B3" w:rsidRPr="00C60631">
        <w:rPr>
          <w:rFonts w:ascii="Arial" w:hAnsi="Arial" w:cs="Arial"/>
        </w:rPr>
        <w:fldChar w:fldCharType="separate"/>
      </w:r>
      <w:r w:rsidRPr="00C60631">
        <w:rPr>
          <w:rFonts w:ascii="Arial" w:hAnsi="Arial" w:cs="Arial"/>
        </w:rPr>
        <w:t>___________________________</w:t>
      </w:r>
      <w:r w:rsidR="001425B3" w:rsidRPr="00C60631">
        <w:rPr>
          <w:rFonts w:ascii="Arial" w:hAnsi="Arial" w:cs="Arial"/>
        </w:rPr>
        <w:fldChar w:fldCharType="end"/>
      </w:r>
      <w:r w:rsidRPr="00C60631">
        <w:rPr>
          <w:rFonts w:ascii="Arial" w:hAnsi="Arial" w:cs="Arial"/>
        </w:rPr>
        <w:t xml:space="preserve">, Codice fornitore </w:t>
      </w:r>
      <w:r w:rsidR="001425B3" w:rsidRPr="00C60631">
        <w:rPr>
          <w:rFonts w:ascii="Arial" w:hAnsi="Arial" w:cs="Arial"/>
        </w:rPr>
        <w:fldChar w:fldCharType="begin">
          <w:ffData>
            <w:name w:val=""/>
            <w:enabled/>
            <w:calcOnExit w:val="0"/>
            <w:helpText w:type="text" w:val="indicare il tipo di atto (ad es. determinazione)"/>
            <w:statusText w:type="text" w:val="indicare il tipo di atto (ad es. determinazione)"/>
            <w:textInput>
              <w:default w:val="___________________________"/>
            </w:textInput>
          </w:ffData>
        </w:fldChar>
      </w:r>
      <w:r w:rsidRPr="00C60631">
        <w:rPr>
          <w:rFonts w:ascii="Arial" w:hAnsi="Arial" w:cs="Arial"/>
        </w:rPr>
        <w:instrText xml:space="preserve"> FORMTEXT </w:instrText>
      </w:r>
      <w:r w:rsidR="001425B3" w:rsidRPr="00C60631">
        <w:rPr>
          <w:rFonts w:ascii="Arial" w:hAnsi="Arial" w:cs="Arial"/>
        </w:rPr>
      </w:r>
      <w:r w:rsidR="001425B3" w:rsidRPr="00C60631">
        <w:rPr>
          <w:rFonts w:ascii="Arial" w:hAnsi="Arial" w:cs="Arial"/>
        </w:rPr>
        <w:fldChar w:fldCharType="separate"/>
      </w:r>
      <w:r w:rsidRPr="00C60631">
        <w:rPr>
          <w:rFonts w:ascii="Arial" w:hAnsi="Arial" w:cs="Arial"/>
        </w:rPr>
        <w:t>___________________________</w:t>
      </w:r>
      <w:r w:rsidR="001425B3" w:rsidRPr="00C60631">
        <w:rPr>
          <w:rFonts w:ascii="Arial" w:hAnsi="Arial" w:cs="Arial"/>
        </w:rPr>
        <w:fldChar w:fldCharType="end"/>
      </w:r>
      <w:r w:rsidRPr="00C60631">
        <w:rPr>
          <w:rFonts w:ascii="Arial" w:hAnsi="Arial" w:cs="Arial"/>
        </w:rPr>
        <w:t xml:space="preserve">, Tesoriere </w:t>
      </w:r>
      <w:r w:rsidR="001425B3" w:rsidRPr="00C60631">
        <w:rPr>
          <w:rFonts w:ascii="Arial" w:hAnsi="Arial" w:cs="Arial"/>
        </w:rPr>
        <w:fldChar w:fldCharType="begin">
          <w:ffData>
            <w:name w:val=""/>
            <w:enabled/>
            <w:calcOnExit w:val="0"/>
            <w:helpText w:type="text" w:val="indicare il tipo di atto (ad es. determinazione)"/>
            <w:statusText w:type="text" w:val="indicare il tipo di atto (ad es. determinazione)"/>
            <w:textInput>
              <w:default w:val="___________________________"/>
            </w:textInput>
          </w:ffData>
        </w:fldChar>
      </w:r>
      <w:r w:rsidRPr="00C60631">
        <w:rPr>
          <w:rFonts w:ascii="Arial" w:hAnsi="Arial" w:cs="Arial"/>
        </w:rPr>
        <w:instrText xml:space="preserve"> FORMTEXT </w:instrText>
      </w:r>
      <w:r w:rsidR="001425B3" w:rsidRPr="00C60631">
        <w:rPr>
          <w:rFonts w:ascii="Arial" w:hAnsi="Arial" w:cs="Arial"/>
        </w:rPr>
      </w:r>
      <w:r w:rsidR="001425B3" w:rsidRPr="00C60631">
        <w:rPr>
          <w:rFonts w:ascii="Arial" w:hAnsi="Arial" w:cs="Arial"/>
        </w:rPr>
        <w:fldChar w:fldCharType="separate"/>
      </w:r>
      <w:r w:rsidRPr="00C60631">
        <w:rPr>
          <w:rFonts w:ascii="Arial" w:hAnsi="Arial" w:cs="Arial"/>
        </w:rPr>
        <w:t>___________________________</w:t>
      </w:r>
      <w:r w:rsidR="001425B3" w:rsidRPr="00C60631">
        <w:rPr>
          <w:rFonts w:ascii="Arial" w:hAnsi="Arial" w:cs="Arial"/>
        </w:rPr>
        <w:fldChar w:fldCharType="end"/>
      </w:r>
      <w:r w:rsidRPr="00C60631">
        <w:rPr>
          <w:rFonts w:ascii="Arial" w:hAnsi="Arial" w:cs="Arial"/>
        </w:rPr>
        <w:t xml:space="preserve">, IBAN </w:t>
      </w:r>
      <w:r w:rsidR="001425B3" w:rsidRPr="00C60631">
        <w:rPr>
          <w:rFonts w:ascii="Arial" w:hAnsi="Arial" w:cs="Arial"/>
        </w:rPr>
        <w:fldChar w:fldCharType="begin">
          <w:ffData>
            <w:name w:val=""/>
            <w:enabled/>
            <w:calcOnExit w:val="0"/>
            <w:helpText w:type="text" w:val="indicare il tipo di atto (ad es. determinazione)"/>
            <w:statusText w:type="text" w:val="indicare il tipo di atto (ad es. determinazione)"/>
            <w:textInput>
              <w:default w:val="___________________________"/>
            </w:textInput>
          </w:ffData>
        </w:fldChar>
      </w:r>
      <w:r w:rsidRPr="00C60631">
        <w:rPr>
          <w:rFonts w:ascii="Arial" w:hAnsi="Arial" w:cs="Arial"/>
        </w:rPr>
        <w:instrText xml:space="preserve"> FORMTEXT </w:instrText>
      </w:r>
      <w:r w:rsidR="001425B3" w:rsidRPr="00C60631">
        <w:rPr>
          <w:rFonts w:ascii="Arial" w:hAnsi="Arial" w:cs="Arial"/>
        </w:rPr>
      </w:r>
      <w:r w:rsidR="001425B3" w:rsidRPr="00C60631">
        <w:rPr>
          <w:rFonts w:ascii="Arial" w:hAnsi="Arial" w:cs="Arial"/>
        </w:rPr>
        <w:fldChar w:fldCharType="separate"/>
      </w:r>
      <w:r w:rsidRPr="00C60631">
        <w:rPr>
          <w:rFonts w:ascii="Arial" w:hAnsi="Arial" w:cs="Arial"/>
        </w:rPr>
        <w:t>___________________________</w:t>
      </w:r>
      <w:r w:rsidR="001425B3" w:rsidRPr="00C60631">
        <w:rPr>
          <w:rFonts w:ascii="Arial" w:hAnsi="Arial" w:cs="Arial"/>
        </w:rPr>
        <w:fldChar w:fldCharType="end"/>
      </w:r>
    </w:p>
    <w:p w:rsidR="00DE0968" w:rsidRDefault="00DE0968" w:rsidP="00DE0968">
      <w:pPr>
        <w:widowControl w:val="0"/>
        <w:autoSpaceDE w:val="0"/>
        <w:autoSpaceDN w:val="0"/>
        <w:adjustRightInd w:val="0"/>
        <w:spacing w:before="80" w:after="40"/>
        <w:ind w:right="-6"/>
        <w:jc w:val="both"/>
        <w:rPr>
          <w:rFonts w:ascii="Helvetica" w:hAnsi="Helvetica" w:cs="Helvetica"/>
          <w:i/>
          <w:iCs/>
        </w:rPr>
      </w:pPr>
    </w:p>
    <w:p w:rsidR="00DE0968" w:rsidRDefault="00DE0968" w:rsidP="00DE0968">
      <w:pPr>
        <w:widowControl w:val="0"/>
        <w:autoSpaceDE w:val="0"/>
        <w:autoSpaceDN w:val="0"/>
        <w:adjustRightInd w:val="0"/>
        <w:spacing w:before="80" w:after="40"/>
        <w:ind w:right="-6"/>
        <w:jc w:val="center"/>
        <w:rPr>
          <w:rFonts w:ascii="Helvetica" w:hAnsi="Helvetica" w:cs="Helvetica"/>
          <w:i/>
          <w:iCs/>
        </w:rPr>
      </w:pPr>
      <w:r>
        <w:rPr>
          <w:rFonts w:ascii="Helvetica" w:hAnsi="Helvetica" w:cs="Helvetica"/>
          <w:i/>
          <w:iCs/>
        </w:rPr>
        <w:t>(da compilarsi a cura del Responsabile Unico del Procedimento su carta intestata dell’Ente)</w:t>
      </w:r>
    </w:p>
    <w:p w:rsidR="00DE0968" w:rsidRDefault="00DE0968" w:rsidP="00DE0968">
      <w:pPr>
        <w:widowControl w:val="0"/>
        <w:autoSpaceDE w:val="0"/>
        <w:autoSpaceDN w:val="0"/>
        <w:adjustRightInd w:val="0"/>
        <w:spacing w:before="80" w:after="40"/>
        <w:ind w:right="-6"/>
        <w:jc w:val="both"/>
        <w:rPr>
          <w:rFonts w:ascii="Arial" w:hAnsi="Arial" w:cs="Arial"/>
        </w:rPr>
      </w:pPr>
      <w:r>
        <w:rPr>
          <w:rFonts w:ascii="Arial" w:hAnsi="Arial" w:cs="Arial"/>
        </w:rPr>
        <w:t>Il sottoscritto ___________________________nominato Responsabile Unico del Procedimento  con ___________________________ n. ______ del __/__/____dell’operazione in oggetto, identificata con codice definitivo CUP ___________________________</w:t>
      </w:r>
    </w:p>
    <w:p w:rsidR="00DE0968" w:rsidRDefault="00DE0968" w:rsidP="00DE0968">
      <w:pPr>
        <w:widowControl w:val="0"/>
        <w:autoSpaceDE w:val="0"/>
        <w:autoSpaceDN w:val="0"/>
        <w:adjustRightInd w:val="0"/>
        <w:spacing w:before="80" w:after="40"/>
        <w:ind w:right="-6"/>
        <w:jc w:val="both"/>
        <w:rPr>
          <w:rFonts w:ascii="Arial" w:hAnsi="Arial" w:cs="Arial"/>
        </w:rPr>
      </w:pPr>
      <w:r>
        <w:rPr>
          <w:rFonts w:ascii="Arial" w:hAnsi="Arial" w:cs="Arial"/>
        </w:rPr>
        <w:t>sulla base degli atti d’ufficio adottati e della documentazione detenuta, consapevole delle responsabilità e delle pene stabilite dalla legge per false attestazioni e dichiarazioni mendaci, sotto la propria responsabilità, ai sensi del D.P.R. 445/2000</w:t>
      </w:r>
    </w:p>
    <w:p w:rsidR="00814DD5" w:rsidRDefault="00814DD5" w:rsidP="00DE0968">
      <w:pPr>
        <w:widowControl w:val="0"/>
        <w:autoSpaceDE w:val="0"/>
        <w:autoSpaceDN w:val="0"/>
        <w:adjustRightInd w:val="0"/>
        <w:spacing w:before="80" w:after="40"/>
        <w:ind w:right="-6"/>
        <w:jc w:val="both"/>
        <w:rPr>
          <w:rFonts w:ascii="Arial" w:hAnsi="Arial" w:cs="Arial"/>
        </w:rPr>
      </w:pPr>
    </w:p>
    <w:p w:rsidR="00DE0968" w:rsidRDefault="00DE0968" w:rsidP="00DE0968">
      <w:pPr>
        <w:widowControl w:val="0"/>
        <w:autoSpaceDE w:val="0"/>
        <w:autoSpaceDN w:val="0"/>
        <w:adjustRightInd w:val="0"/>
        <w:spacing w:before="120" w:after="120"/>
        <w:ind w:right="-6"/>
        <w:jc w:val="center"/>
        <w:rPr>
          <w:rFonts w:ascii="Helvetica" w:hAnsi="Helvetica" w:cs="Helvetica"/>
          <w:b/>
          <w:bCs/>
        </w:rPr>
      </w:pPr>
      <w:r>
        <w:rPr>
          <w:rFonts w:ascii="Helvetica" w:hAnsi="Helvetica" w:cs="Helvetica"/>
          <w:b/>
          <w:bCs/>
        </w:rPr>
        <w:t>ATTESTA QUANTO SEGUE</w:t>
      </w:r>
    </w:p>
    <w:p w:rsidR="00814DD5" w:rsidRDefault="00814DD5" w:rsidP="00DE0968">
      <w:pPr>
        <w:widowControl w:val="0"/>
        <w:autoSpaceDE w:val="0"/>
        <w:autoSpaceDN w:val="0"/>
        <w:adjustRightInd w:val="0"/>
        <w:spacing w:before="120" w:after="120"/>
        <w:ind w:right="-6"/>
        <w:jc w:val="center"/>
        <w:rPr>
          <w:rFonts w:ascii="Helvetica" w:hAnsi="Helvetica" w:cs="Helvetica"/>
          <w:b/>
          <w:bCs/>
        </w:rPr>
      </w:pPr>
    </w:p>
    <w:tbl>
      <w:tblPr>
        <w:tblW w:w="15520" w:type="dxa"/>
        <w:tblBorders>
          <w:top w:val="single" w:sz="8" w:space="0" w:color="4F81BD"/>
          <w:left w:val="single" w:sz="8" w:space="0" w:color="4F81BD"/>
          <w:right w:val="single" w:sz="8" w:space="0" w:color="4F81BD"/>
        </w:tblBorders>
        <w:tblLayout w:type="fixed"/>
        <w:tblLook w:val="0000"/>
      </w:tblPr>
      <w:tblGrid>
        <w:gridCol w:w="725"/>
        <w:gridCol w:w="517"/>
        <w:gridCol w:w="567"/>
        <w:gridCol w:w="567"/>
        <w:gridCol w:w="12318"/>
        <w:gridCol w:w="826"/>
      </w:tblGrid>
      <w:tr w:rsidR="00DE0968" w:rsidTr="00F26B7B">
        <w:tc>
          <w:tcPr>
            <w:tcW w:w="725" w:type="dxa"/>
            <w:tcBorders>
              <w:top w:val="single" w:sz="8" w:space="0" w:color="4F81BD"/>
              <w:bottom w:val="single" w:sz="8" w:space="0" w:color="BFBFBF"/>
              <w:right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N.</w:t>
            </w:r>
          </w:p>
        </w:tc>
        <w:tc>
          <w:tcPr>
            <w:tcW w:w="517" w:type="dxa"/>
            <w:tcBorders>
              <w:top w:val="single" w:sz="8" w:space="0" w:color="4F81BD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SI</w:t>
            </w:r>
          </w:p>
        </w:tc>
        <w:tc>
          <w:tcPr>
            <w:tcW w:w="567" w:type="dxa"/>
            <w:tcBorders>
              <w:top w:val="single" w:sz="8" w:space="0" w:color="4F81BD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NO</w:t>
            </w:r>
          </w:p>
        </w:tc>
        <w:tc>
          <w:tcPr>
            <w:tcW w:w="567" w:type="dxa"/>
            <w:tcBorders>
              <w:top w:val="single" w:sz="8" w:space="0" w:color="4F81BD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  <w:vAlign w:val="center"/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NR</w:t>
            </w:r>
          </w:p>
        </w:tc>
        <w:tc>
          <w:tcPr>
            <w:tcW w:w="12318" w:type="dxa"/>
            <w:tcBorders>
              <w:top w:val="single" w:sz="8" w:space="0" w:color="4F81BD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  <w:vAlign w:val="center"/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ATTESTAZIONE</w:t>
            </w:r>
          </w:p>
        </w:tc>
        <w:tc>
          <w:tcPr>
            <w:tcW w:w="826" w:type="dxa"/>
            <w:tcBorders>
              <w:top w:val="single" w:sz="8" w:space="0" w:color="4F81BD"/>
              <w:left w:val="single" w:sz="8" w:space="0" w:color="BFBFBF"/>
              <w:bottom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NOTA</w:t>
            </w: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725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</w:t>
            </w:r>
          </w:p>
        </w:tc>
        <w:tc>
          <w:tcPr>
            <w:tcW w:w="51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318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si è proceduto all’accertamento delle entrate e alla contestuale iscrizione delle risorse nel bilancio dell’Ente con ___________________________ n. __________ del __/__/____</w:t>
            </w:r>
          </w:p>
        </w:tc>
        <w:tc>
          <w:tcPr>
            <w:tcW w:w="826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725" w:type="dxa"/>
            <w:tcBorders>
              <w:top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lastRenderedPageBreak/>
              <w:t>2</w:t>
            </w:r>
          </w:p>
        </w:tc>
        <w:tc>
          <w:tcPr>
            <w:tcW w:w="517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318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l’operazione è inserita nell’elenco annuale delle opere pubbliche approvato con ___________________________ n. __________ del __/__/____, come previsto dall’art. 128 del D.Lgs</w:t>
            </w:r>
            <w:r w:rsidR="00FF5644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163/2006 e ss.mm.ii.</w:t>
            </w:r>
          </w:p>
        </w:tc>
        <w:tc>
          <w:tcPr>
            <w:tcW w:w="826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725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51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318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il finanziamento erogato costituisce, per il tesoriere, entrata con destinazione specifica ed è utilizzato per l’esecuzione dell’opera, ai sensi dell’art. 6, c. 15 della L.R. 5/2007</w:t>
            </w:r>
          </w:p>
        </w:tc>
        <w:tc>
          <w:tcPr>
            <w:tcW w:w="826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725" w:type="dxa"/>
            <w:tcBorders>
              <w:top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4</w:t>
            </w:r>
          </w:p>
        </w:tc>
        <w:tc>
          <w:tcPr>
            <w:tcW w:w="517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318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realizzazione dell’operazione è regolare e si compie, nel pieno rispetto della normativa comunitaria, nazionale e regionale, anche fiscale, in materia di documentazione contabile e di spesa, di concorrenza e appalti pubblici, di pubblicità del bando di gara, di aggiudicazione degli appalti di opere e di servizi</w:t>
            </w:r>
          </w:p>
        </w:tc>
        <w:tc>
          <w:tcPr>
            <w:tcW w:w="826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725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5</w:t>
            </w:r>
          </w:p>
        </w:tc>
        <w:tc>
          <w:tcPr>
            <w:tcW w:w="51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318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tutta la documentazione tecnica, amministrativa e contabile a supporto della presente attestazione è correttamente archiviata nel fascicolo dell’operazione, coerentemente con quanto disposto dal punto 6 del disciplinare allegato al provvedimento di delega e in applicazione dell’art. 90 del Reg. (CE) n. 1083/2006 la documentazione completa è a disposizione dell’Autorità di Gestione, delle altre Autorità del Programma e degli altri organismi di controllo nazionali e comunitari presso:</w:t>
            </w:r>
            <w:r w:rsidR="00FF5644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____________________________________</w:t>
            </w:r>
          </w:p>
        </w:tc>
        <w:tc>
          <w:tcPr>
            <w:tcW w:w="826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725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6</w:t>
            </w:r>
          </w:p>
        </w:tc>
        <w:tc>
          <w:tcPr>
            <w:tcW w:w="51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318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sono stati rilevati errori o omissioni che possano dar luogo a riduzione o revoca del contributo che: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sono state fornite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sono allegate alla presente attestazione.</w:t>
            </w:r>
          </w:p>
        </w:tc>
        <w:tc>
          <w:tcPr>
            <w:tcW w:w="826" w:type="dxa"/>
            <w:tcBorders>
              <w:top w:val="single" w:sz="8" w:space="0" w:color="BFBFBF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725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7</w:t>
            </w:r>
          </w:p>
        </w:tc>
        <w:tc>
          <w:tcPr>
            <w:tcW w:w="51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318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sussistono procedimenti di carattere giudiziario civile, penale o amministrativo che interessano le operazioni cofinanziate di cui il sottoscritto è responsabile, le cui informazioni: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sono state fornite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sono allegate alla presente attestazione.</w:t>
            </w:r>
          </w:p>
        </w:tc>
        <w:tc>
          <w:tcPr>
            <w:tcW w:w="826" w:type="dxa"/>
            <w:tcBorders>
              <w:top w:val="single" w:sz="8" w:space="0" w:color="BFBFBF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725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8</w:t>
            </w:r>
          </w:p>
        </w:tc>
        <w:tc>
          <w:tcPr>
            <w:tcW w:w="51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318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sono state rispettate le norme in materia di informazione e pubblicità secondo quanto disposto dagli artt. 8 e 9 del Reg. (CE) 1828/2006, da (indicare l'eventuale avviso pubblico che definisce gli obblighi di informazione e pubblicità) e in conformità alle Linee guida per le azioni di informazione e pubblicità del PO FESR 2007-2013 pubblicate dall'Autorità di Gestione</w:t>
            </w:r>
          </w:p>
        </w:tc>
        <w:tc>
          <w:tcPr>
            <w:tcW w:w="826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725" w:type="dxa"/>
            <w:tcBorders>
              <w:top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9</w:t>
            </w:r>
          </w:p>
        </w:tc>
        <w:tc>
          <w:tcPr>
            <w:tcW w:w="517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318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sono stati acquisiti tutti i pareri, nulla osta e autorizzazioni comunque necessari e preliminari all’approvazione del progetto, ai sensi della L. 241/90 e ss.mm.ii.</w:t>
            </w:r>
          </w:p>
        </w:tc>
        <w:tc>
          <w:tcPr>
            <w:tcW w:w="826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725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10</w:t>
            </w:r>
          </w:p>
        </w:tc>
        <w:tc>
          <w:tcPr>
            <w:tcW w:w="51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318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l’intervento, per via della sua natura/dimensione/localizzazione, ricade tra le tipologie progettuali da assoggettare alle procedure di verifica/valutazione di impatto ambientale/verifica di incidenza e il relativo provvedimento di compatibilità ambientale è stato acquisito </w:t>
            </w:r>
            <w:r>
              <w:rPr>
                <w:rFonts w:ascii="Arial" w:hAnsi="Arial" w:cs="Arial"/>
              </w:rPr>
              <w:lastRenderedPageBreak/>
              <w:t>(___________________________ n. __________ del __/__/____);</w:t>
            </w:r>
          </w:p>
        </w:tc>
        <w:tc>
          <w:tcPr>
            <w:tcW w:w="826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725" w:type="dxa"/>
            <w:tcBorders>
              <w:top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lastRenderedPageBreak/>
              <w:t>11</w:t>
            </w:r>
          </w:p>
        </w:tc>
        <w:tc>
          <w:tcPr>
            <w:tcW w:w="517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318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tutti gli obblighi e gli adempimenti previsti dal disciplinare allegato al provvedimento di delega sono stati puntualmente rispettati</w:t>
            </w:r>
          </w:p>
        </w:tc>
        <w:tc>
          <w:tcPr>
            <w:tcW w:w="826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725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12</w:t>
            </w:r>
          </w:p>
        </w:tc>
        <w:tc>
          <w:tcPr>
            <w:tcW w:w="51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318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gli edifici e/o gli immobili e/o i beni oggetto dell’intervento non subiranno modifiche sostanziali, risultanti da un cambiamento della natura della proprietà di un’infrastruttura, che ne alterino la natura o la destinazione d’uso e/o che procurino un vantaggio indebito a un impresa o a un ente pubblico, per almeno cinque anni dalla data del suo completamento (art. 57, Reg. (CE) 1083/2006 e ss.mm.ii.)</w:t>
            </w:r>
          </w:p>
        </w:tc>
        <w:tc>
          <w:tcPr>
            <w:tcW w:w="826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  <w:bottom w:val="single" w:sz="8" w:space="0" w:color="4F81BD"/>
          </w:tblBorders>
        </w:tblPrEx>
        <w:tc>
          <w:tcPr>
            <w:tcW w:w="725" w:type="dxa"/>
            <w:tcBorders>
              <w:top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13</w:t>
            </w:r>
          </w:p>
        </w:tc>
        <w:tc>
          <w:tcPr>
            <w:tcW w:w="517" w:type="dxa"/>
            <w:tcBorders>
              <w:top w:val="single" w:sz="8" w:space="0" w:color="BFBFBF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BFBFBF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7" w:type="dxa"/>
            <w:tcBorders>
              <w:top w:val="single" w:sz="8" w:space="0" w:color="BFBFBF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318" w:type="dxa"/>
            <w:tcBorders>
              <w:top w:val="single" w:sz="8" w:space="0" w:color="BFBFBF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alla data attuale per l’attuazione dell’operazione sono state applicate le seguenti procedure: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affidamento di servizi (sezione A1)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affidamento di lavori (sezione A2)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affidamento di forniture (sezione A3)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varianti in corso d’opera  (sezione A4)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affidamento di lavori/servizi/forniture complementari (sezione A5)</w:t>
            </w:r>
          </w:p>
        </w:tc>
        <w:tc>
          <w:tcPr>
            <w:tcW w:w="826" w:type="dxa"/>
            <w:tcBorders>
              <w:top w:val="single" w:sz="8" w:space="0" w:color="BFBFBF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</w:tbl>
    <w:p w:rsidR="00DE0968" w:rsidRDefault="00DE0968" w:rsidP="00DE0968">
      <w:pPr>
        <w:widowControl w:val="0"/>
        <w:autoSpaceDE w:val="0"/>
        <w:autoSpaceDN w:val="0"/>
        <w:adjustRightInd w:val="0"/>
        <w:spacing w:after="120" w:line="360" w:lineRule="exact"/>
        <w:ind w:right="-6"/>
        <w:jc w:val="center"/>
        <w:rPr>
          <w:rFonts w:ascii="Helvetica" w:hAnsi="Helvetica" w:cs="Helvetica"/>
          <w:b/>
          <w:bCs/>
          <w:color w:val="2C5BAE"/>
          <w:sz w:val="24"/>
          <w:szCs w:val="24"/>
        </w:rPr>
      </w:pPr>
      <w:r>
        <w:rPr>
          <w:rFonts w:ascii="Helvetica" w:hAnsi="Helvetica" w:cs="Helvetica"/>
          <w:b/>
          <w:bCs/>
          <w:color w:val="2C5BAE"/>
          <w:sz w:val="24"/>
          <w:szCs w:val="24"/>
        </w:rPr>
        <w:t>Sezione A1 - Procedure di affidamento di servizi</w:t>
      </w:r>
    </w:p>
    <w:tbl>
      <w:tblPr>
        <w:tblW w:w="15520" w:type="dxa"/>
        <w:tblBorders>
          <w:top w:val="single" w:sz="8" w:space="0" w:color="4F81BD"/>
          <w:left w:val="single" w:sz="8" w:space="0" w:color="4F81BD"/>
          <w:right w:val="single" w:sz="8" w:space="0" w:color="4F81BD"/>
        </w:tblBorders>
        <w:tblLayout w:type="fixed"/>
        <w:tblLook w:val="0000"/>
      </w:tblPr>
      <w:tblGrid>
        <w:gridCol w:w="928"/>
        <w:gridCol w:w="514"/>
        <w:gridCol w:w="565"/>
        <w:gridCol w:w="565"/>
        <w:gridCol w:w="12123"/>
        <w:gridCol w:w="825"/>
      </w:tblGrid>
      <w:tr w:rsidR="00DE0968" w:rsidTr="00F26B7B">
        <w:tc>
          <w:tcPr>
            <w:tcW w:w="928" w:type="dxa"/>
            <w:tcBorders>
              <w:top w:val="single" w:sz="8" w:space="0" w:color="4F81BD"/>
              <w:bottom w:val="single" w:sz="8" w:space="0" w:color="BFBFBF"/>
              <w:right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N.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SI</w:t>
            </w: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NO</w:t>
            </w: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  <w:vAlign w:val="center"/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NR</w:t>
            </w: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  <w:vAlign w:val="center"/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SEZIONE A1 - PROCEDURE DI AFFIDAMENTO DI SERVIZI</w:t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NOTA</w:t>
            </w: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A1.1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è stata adottata la procedura __________________________________________ di cui all’art. _______ del D.Lgs</w:t>
            </w:r>
            <w:r w:rsidR="00FF5644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163/2006 e ss.mm.ii. per l’affidamento dei seguenti servizi: __________________________________________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A1.2</w:t>
            </w:r>
          </w:p>
        </w:tc>
        <w:tc>
          <w:tcPr>
            <w:tcW w:w="514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l’importo presunto del servizio è pari a € ____________________ IVA esclusa</w:t>
            </w:r>
          </w:p>
        </w:tc>
        <w:tc>
          <w:tcPr>
            <w:tcW w:w="82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A1.3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procedura negoziata senza previa pubblicazione si è resa necessaria 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 xml:space="preserve">qualora, in esito all'esperimento di una procedura aperta o ristretta, non sia stata presentata nessuna offerta, o nessuna offerta appropriata, o nessuna candidatura e persistano in modo sostanziale le condizioni iniziali dell'appalto; 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per la natura dell'oggetto del contratto (unicità dell'operatore economico);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ab/>
              <w:t>per ragioni di estrema urgenza (eventi imprevedibili non imputabili all'amministrazione aggiudicataria, incompatibilità con i termini delle procedure ordinarie);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qualora il contratto faccia seguito ad un concorso di progettazione e debba essere aggiudicato al vincitore o a uno dei vincitori del concorso ( tutti i vincitori devono essere invitati a partecipare ai negoziati).</w:t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lastRenderedPageBreak/>
              <w:t>A1.4</w:t>
            </w:r>
          </w:p>
        </w:tc>
        <w:tc>
          <w:tcPr>
            <w:tcW w:w="514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l’avviso di gara è stato adeguatamente pubblicizzato attraverso: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sulla GUUE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sulla GURI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 BURAS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sulla stampa nazionale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sulla stampa regionale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sull’albo pretorio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siti web (_____________________)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altro (_____________________) in data __/__/____;</w:t>
            </w:r>
          </w:p>
        </w:tc>
        <w:tc>
          <w:tcPr>
            <w:tcW w:w="82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A1.5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è stato pubblicato un avviso di preinformazione in data __/__/____;</w:t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A1.6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per quanto riguarda i termini di presentazione e ricezione delle offerte: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è stato rispettato il termine previsto fissato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è stata concessa una proroga del termine della presentazione alla data del __/__/____ e sono stati rispettati gli obblighi di informazione e pubblicità mediante _________________________________;</w:t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A1.7</w:t>
            </w:r>
          </w:p>
        </w:tc>
        <w:tc>
          <w:tcPr>
            <w:tcW w:w="514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sono state fornite informazioni aggiuntive a tutti i candidati mediante _________________________________ </w:t>
            </w:r>
          </w:p>
        </w:tc>
        <w:tc>
          <w:tcPr>
            <w:tcW w:w="82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A1.8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Commissione è stata nominata, nel rispetto della normativa vigente, con _____________________ n. __________ del __/__/____</w:t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A1.9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relativamente all’apertura delle offerte: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ab/>
              <w:t>sono state aperte in data __/__/____, come specificato nel bando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sono state effettuate comunicazioni di rinvio a tutti i candidati</w:t>
            </w:r>
            <w:r>
              <w:rPr>
                <w:rFonts w:ascii="Arial" w:hAnsi="Arial" w:cs="Arial"/>
              </w:rPr>
              <w:tab/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lastRenderedPageBreak/>
              <w:t>A1.10</w:t>
            </w:r>
          </w:p>
        </w:tc>
        <w:tc>
          <w:tcPr>
            <w:tcW w:w="514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sono state effettuate e messe a verbale n. __________ del __/__/____ le verifiche inerenti al possesso dei requisiti di ordine generale e l’assenza di cause di esclusione della gara e i requisiti di capacità economica-finanziaria e professionale, come previsto dagli artt. 38, 41 e 42 del D.Lgs. 163/06 così come modificati dalla L. 106/2011</w:t>
            </w:r>
          </w:p>
        </w:tc>
        <w:tc>
          <w:tcPr>
            <w:tcW w:w="82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A1.11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sono stati adottati per la selezione criteri non discriminatori</w:t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A1.12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per la selezione sono stati adottati criteri conformi a quanto previsto nel bando di gara</w:t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A1.13.a</w:t>
            </w:r>
          </w:p>
        </w:tc>
        <w:tc>
          <w:tcPr>
            <w:tcW w:w="514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l’aggiudicazione è avvenuta secondo il criterio del prezzo più basso</w:t>
            </w:r>
          </w:p>
        </w:tc>
        <w:tc>
          <w:tcPr>
            <w:tcW w:w="825" w:type="dxa"/>
            <w:vMerge w:val="restart"/>
            <w:tcBorders>
              <w:top w:val="single" w:sz="8" w:space="0" w:color="BFBFBF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A1.13.b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l’aggiudicazione è avvenuta sulla base dell’offerta economicamente più vantaggiosa e i criteri adottati sono stati</w:t>
            </w:r>
          </w:p>
          <w:p w:rsidR="00DE0968" w:rsidRDefault="00DE0968" w:rsidP="00F26B7B">
            <w:pPr>
              <w:widowControl w:val="0"/>
              <w:numPr>
                <w:ilvl w:val="0"/>
                <w:numId w:val="2"/>
              </w:numPr>
              <w:tabs>
                <w:tab w:val="left" w:pos="284"/>
                <w:tab w:val="left" w:pos="17100"/>
              </w:tabs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Symbol" w:hAnsi="Symbol" w:cs="Symbol"/>
              </w:rPr>
              <w:t></w:t>
            </w:r>
            <w:r>
              <w:rPr>
                <w:rFonts w:ascii="Symbol" w:hAnsi="Symbol" w:cs="Symbol"/>
              </w:rPr>
              <w:tab/>
            </w:r>
            <w:r>
              <w:rPr>
                <w:rFonts w:ascii="Arial" w:hAnsi="Arial" w:cs="Arial"/>
              </w:rPr>
              <w:t>________________________________________________________;</w:t>
            </w:r>
          </w:p>
          <w:p w:rsidR="00DE0968" w:rsidRDefault="00DE0968" w:rsidP="00F26B7B">
            <w:pPr>
              <w:widowControl w:val="0"/>
              <w:numPr>
                <w:ilvl w:val="0"/>
                <w:numId w:val="2"/>
              </w:numPr>
              <w:tabs>
                <w:tab w:val="left" w:pos="284"/>
                <w:tab w:val="left" w:pos="17100"/>
              </w:tabs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Symbol" w:hAnsi="Symbol" w:cs="Symbol"/>
              </w:rPr>
              <w:t></w:t>
            </w:r>
            <w:r>
              <w:rPr>
                <w:rFonts w:ascii="Symbol" w:hAnsi="Symbol" w:cs="Symbol"/>
              </w:rPr>
              <w:tab/>
            </w:r>
            <w:r>
              <w:rPr>
                <w:rFonts w:ascii="Arial" w:hAnsi="Arial" w:cs="Arial"/>
              </w:rPr>
              <w:t>________________________________________________________;</w:t>
            </w:r>
          </w:p>
          <w:p w:rsidR="00DE0968" w:rsidRDefault="00DE0968" w:rsidP="00F26B7B">
            <w:pPr>
              <w:widowControl w:val="0"/>
              <w:numPr>
                <w:ilvl w:val="0"/>
                <w:numId w:val="2"/>
              </w:numPr>
              <w:tabs>
                <w:tab w:val="left" w:pos="284"/>
                <w:tab w:val="left" w:pos="17100"/>
              </w:tabs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Symbol" w:hAnsi="Symbol" w:cs="Symbol"/>
              </w:rPr>
              <w:t></w:t>
            </w:r>
            <w:r>
              <w:rPr>
                <w:rFonts w:ascii="Symbol" w:hAnsi="Symbol" w:cs="Symbol"/>
              </w:rPr>
              <w:tab/>
            </w:r>
            <w:r>
              <w:rPr>
                <w:rFonts w:ascii="Arial" w:hAnsi="Arial" w:cs="Arial"/>
              </w:rPr>
              <w:t>________________________________________________________;</w:t>
            </w:r>
          </w:p>
          <w:p w:rsidR="00DE0968" w:rsidRDefault="00DE0968" w:rsidP="00F26B7B">
            <w:pPr>
              <w:widowControl w:val="0"/>
              <w:numPr>
                <w:ilvl w:val="0"/>
                <w:numId w:val="2"/>
              </w:numPr>
              <w:tabs>
                <w:tab w:val="left" w:pos="284"/>
                <w:tab w:val="left" w:pos="17100"/>
              </w:tabs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Symbol" w:hAnsi="Symbol" w:cs="Symbol"/>
              </w:rPr>
              <w:t></w:t>
            </w:r>
            <w:r>
              <w:rPr>
                <w:rFonts w:ascii="Symbol" w:hAnsi="Symbol" w:cs="Symbol"/>
              </w:rPr>
              <w:tab/>
            </w:r>
            <w:r>
              <w:rPr>
                <w:rFonts w:ascii="Arial" w:hAnsi="Arial" w:cs="Arial"/>
              </w:rPr>
              <w:t xml:space="preserve">________________________________________________________. </w:t>
            </w:r>
          </w:p>
        </w:tc>
        <w:tc>
          <w:tcPr>
            <w:tcW w:w="825" w:type="dxa"/>
            <w:vMerge/>
            <w:tcBorders>
              <w:top w:val="single" w:sz="8" w:space="0" w:color="BFBFBF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A1.14</w:t>
            </w:r>
          </w:p>
        </w:tc>
        <w:tc>
          <w:tcPr>
            <w:tcW w:w="514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nel bando è stata esplicitata la metodologia di ponderazione attribuita a ciascun criterio di aggiudicazione e sono stati indicati anche (eventuali) sub-criteri, sub-pesi, sub-punteggi </w:t>
            </w:r>
          </w:p>
        </w:tc>
        <w:tc>
          <w:tcPr>
            <w:tcW w:w="82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A1.15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 motivazioni relative all’attribuzione dei punteggi per ciascun criterio sono state opportunamente registrate dalla Commissione di Valutazione nei verbali di gara</w:t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A1.16</w:t>
            </w:r>
          </w:p>
        </w:tc>
        <w:tc>
          <w:tcPr>
            <w:tcW w:w="514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per le offerte anormalmente basse l’Amministrazione ha richiesto per iscritto precisazioni pertinenti sugli elementi costituenti l’offerta e la decisione di approvare/respingere l’offerta è adeguatamente motivata e opportunamente registrata nei verbali di gara</w:t>
            </w:r>
          </w:p>
        </w:tc>
        <w:tc>
          <w:tcPr>
            <w:tcW w:w="82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A1.17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procedura di gara è stata registrata in uno o più verbali contenenti almeno le informazioni di cui all’art. 78 del D.Lgs</w:t>
            </w:r>
            <w:r w:rsidR="00FF5644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163/2006 e ss.mm.ii.</w:t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A1.18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il verbale n. __________ del __/__/____ di aggiudicazione provvisoria è stato approvato con ___________________________ n. __________ del __/__/____</w:t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lastRenderedPageBreak/>
              <w:t>A1.19</w:t>
            </w:r>
          </w:p>
        </w:tc>
        <w:tc>
          <w:tcPr>
            <w:tcW w:w="514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 seguito dell’aggiudicazione provvisoria sono stati effettuati i controlli e le verifiche previsti per legge</w:t>
            </w:r>
          </w:p>
        </w:tc>
        <w:tc>
          <w:tcPr>
            <w:tcW w:w="82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A1.20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l’aggiudicazione definitiva è divenuta efficace, ai sensi dell’art. 11, comma 8, del D.Lgs</w:t>
            </w:r>
            <w:r w:rsidR="00FF5644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163/2006 e ss.mm.ii., in data __/__/____</w:t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A1.21</w:t>
            </w:r>
          </w:p>
        </w:tc>
        <w:tc>
          <w:tcPr>
            <w:tcW w:w="514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l’Amministrazione appaltante ha adeguatamente e tempestivamente informato dell’esclusione e dell’aggiudicazione tutti i soggetti interessati ai sensi dell’art. 79, comma 5, del D.Lgs</w:t>
            </w:r>
            <w:r w:rsidR="00FF5644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163/2006 e ss.mm.ii.</w:t>
            </w:r>
          </w:p>
        </w:tc>
        <w:tc>
          <w:tcPr>
            <w:tcW w:w="82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A1.22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l’avviso degli esiti della procedura è avvenuto mediante: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sulla GUUE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sulla GURI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 BURAS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sulla stampa nazionale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sulla stampa regionale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sull’albo pretorio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siti web (_____________________)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altro (_____________________) in data __/__/____.</w:t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A1.23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il contratto tra l’Amministrazione appaltante e l’aggiudicatario: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è stato stipulato entro i termini di cui all’art. 11 del D.Lgs</w:t>
            </w:r>
            <w:r w:rsidR="00FF5644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163/2006 e ss.mm.ii. (data del contratto __/__/____, estremi di registrazione _________________); 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è stato stipulato, prima dei termini di cui all’art. 11, comma 10, D.Lgs</w:t>
            </w:r>
            <w:r w:rsidR="00FF5644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163/2006 e ss.mm.ii., (data del contratto __/__/____, estremi di registrazione _________________), ricorrendo le motivate ragioni di particolari urgenza derivanti da ______________________________________________________</w:t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  <w:bottom w:val="single" w:sz="8" w:space="0" w:color="4F81BD"/>
          </w:tblBorders>
        </w:tblPrEx>
        <w:tc>
          <w:tcPr>
            <w:tcW w:w="928" w:type="dxa"/>
            <w:tcBorders>
              <w:top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A1.24</w:t>
            </w:r>
          </w:p>
        </w:tc>
        <w:tc>
          <w:tcPr>
            <w:tcW w:w="514" w:type="dxa"/>
            <w:tcBorders>
              <w:top w:val="single" w:sz="8" w:space="0" w:color="BFBFBF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BFBFBF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avverso l’aggiudicazione definitiva dell’appalto: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 xml:space="preserve">non sono stati presentati ricorsi; 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ab/>
              <w:t>sono stati presentati ricorsi (indicare dettagliatamente lo stato del contenzioso in corso precisando parti ed oggetto del ricorso).</w:t>
            </w:r>
          </w:p>
        </w:tc>
        <w:tc>
          <w:tcPr>
            <w:tcW w:w="825" w:type="dxa"/>
            <w:tcBorders>
              <w:top w:val="single" w:sz="8" w:space="0" w:color="BFBFBF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</w:tbl>
    <w:p w:rsidR="00DE0968" w:rsidRDefault="00DE0968" w:rsidP="00DE0968">
      <w:pPr>
        <w:widowControl w:val="0"/>
        <w:autoSpaceDE w:val="0"/>
        <w:autoSpaceDN w:val="0"/>
        <w:adjustRightInd w:val="0"/>
        <w:spacing w:after="120" w:line="360" w:lineRule="exact"/>
        <w:ind w:right="-6"/>
        <w:jc w:val="center"/>
        <w:rPr>
          <w:rFonts w:ascii="Helvetica" w:hAnsi="Helvetica" w:cs="Helvetica"/>
          <w:b/>
          <w:bCs/>
          <w:color w:val="2C5BAE"/>
          <w:sz w:val="24"/>
          <w:szCs w:val="24"/>
        </w:rPr>
      </w:pPr>
      <w:r>
        <w:rPr>
          <w:rFonts w:ascii="Helvetica" w:hAnsi="Helvetica" w:cs="Helvetica"/>
          <w:b/>
          <w:bCs/>
          <w:color w:val="2C5BAE"/>
          <w:sz w:val="24"/>
          <w:szCs w:val="24"/>
        </w:rPr>
        <w:lastRenderedPageBreak/>
        <w:t>Sezione A2 - Procedure di affidamento dei lavori</w:t>
      </w:r>
    </w:p>
    <w:tbl>
      <w:tblPr>
        <w:tblW w:w="15520" w:type="dxa"/>
        <w:tblBorders>
          <w:top w:val="single" w:sz="8" w:space="0" w:color="4F81BD"/>
          <w:left w:val="single" w:sz="8" w:space="0" w:color="4F81BD"/>
          <w:right w:val="single" w:sz="8" w:space="0" w:color="4F81BD"/>
        </w:tblBorders>
        <w:tblLayout w:type="fixed"/>
        <w:tblLook w:val="0000"/>
      </w:tblPr>
      <w:tblGrid>
        <w:gridCol w:w="928"/>
        <w:gridCol w:w="514"/>
        <w:gridCol w:w="565"/>
        <w:gridCol w:w="565"/>
        <w:gridCol w:w="12123"/>
        <w:gridCol w:w="825"/>
      </w:tblGrid>
      <w:tr w:rsidR="00DE0968" w:rsidTr="00F26B7B">
        <w:tc>
          <w:tcPr>
            <w:tcW w:w="928" w:type="dxa"/>
            <w:tcBorders>
              <w:top w:val="single" w:sz="8" w:space="0" w:color="4F81BD"/>
              <w:bottom w:val="single" w:sz="8" w:space="0" w:color="BFBFBF"/>
              <w:right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N.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SI</w:t>
            </w: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NO</w:t>
            </w: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  <w:vAlign w:val="center"/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NR</w:t>
            </w: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  <w:vAlign w:val="center"/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SEZIONE A2 - PROCEDURE DI AFFIDAMENTO DEI LAVORI</w:t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NOTA</w:t>
            </w: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A2.1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è stata adottata la procedura __________________________________________ di cui all’art. _______ del D.Lgs</w:t>
            </w:r>
            <w:r w:rsidR="00FF5644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163/2006 e ss.mm.ii. per l’affidamento dei lavori di __________________________________________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A2.2</w:t>
            </w:r>
          </w:p>
        </w:tc>
        <w:tc>
          <w:tcPr>
            <w:tcW w:w="514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l’importo a base d’asta è pari a € ____________________ IVA esclusa</w:t>
            </w:r>
          </w:p>
        </w:tc>
        <w:tc>
          <w:tcPr>
            <w:tcW w:w="82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A2.3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procedura negoziata senza previa pub</w:t>
            </w:r>
            <w:r w:rsidR="00FF5644">
              <w:rPr>
                <w:rFonts w:ascii="Arial" w:hAnsi="Arial" w:cs="Arial"/>
              </w:rPr>
              <w:t>blicazione si è resa necessaria</w:t>
            </w:r>
            <w:r>
              <w:rPr>
                <w:rFonts w:ascii="Arial" w:hAnsi="Arial" w:cs="Arial"/>
              </w:rPr>
              <w:t>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 xml:space="preserve">qualora, in esito all'esperimento di una procedura aperta o ristretta, non sia stata presentata nessuna offerta, o nessuna offerta appropriata, o nessuna candidatura e persistano in modo sostanziale le condizioni iniziali dell'appalto; 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per la natura dell'oggetto del contratto (unicità dell'operatore economico);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per ragioni di estrema urgenza (eventi imprevedibili non imputabili all'amministrazione aggiudicataria, incompatibilità con i termini delle procedure ordinarie)</w:t>
            </w:r>
            <w:r w:rsidR="00FF5644">
              <w:rPr>
                <w:rFonts w:ascii="Arial" w:hAnsi="Arial" w:cs="Arial"/>
              </w:rPr>
              <w:t>.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A2.4</w:t>
            </w:r>
          </w:p>
        </w:tc>
        <w:tc>
          <w:tcPr>
            <w:tcW w:w="514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l’avviso di gara è stato adeguatamente pubblicizzato attraverso: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sulla GUUE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sulla GURI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 BURAS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sulla stampa nazionale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sulla stampa regionale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sull’albo pretorio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ab/>
              <w:t>siti web (_____________________)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altro (_____________________) in data __/__/____</w:t>
            </w:r>
            <w:r w:rsidR="00FF5644">
              <w:rPr>
                <w:rFonts w:ascii="Arial" w:hAnsi="Arial" w:cs="Arial"/>
              </w:rPr>
              <w:t>.</w:t>
            </w:r>
          </w:p>
        </w:tc>
        <w:tc>
          <w:tcPr>
            <w:tcW w:w="82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lastRenderedPageBreak/>
              <w:t>A2.5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è stato pubblicato un avviso di preinformazione in data __/__/____</w:t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A2.6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per quanto riguarda i termini di presentazione e ricezione delle offerte: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è stato rispettato il termine previsto fissato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è stata concessa una proroga del termine della presentazione alla data del __/__/____ e sono stati rispettati gli obblighi di informazione e pubblicità mediante _________________________________</w:t>
            </w:r>
            <w:r w:rsidR="00FF5644">
              <w:rPr>
                <w:rFonts w:ascii="Arial" w:hAnsi="Arial" w:cs="Arial"/>
              </w:rPr>
              <w:t>.</w:t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A2.7</w:t>
            </w:r>
          </w:p>
        </w:tc>
        <w:tc>
          <w:tcPr>
            <w:tcW w:w="514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sono state fornite informazioni aggiuntive a tutti i candidati mediante _________________________________ </w:t>
            </w:r>
          </w:p>
        </w:tc>
        <w:tc>
          <w:tcPr>
            <w:tcW w:w="82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A2.8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Commissione è stata nominata, nel rispetto della normativa vigente, con _____________________ n. __________ del __/__/____</w:t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A1.9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relativamente all’apertura delle offerte: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sono state aperte in data __/__/____, come specificato nel bando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sono state effettuate comunicazioni di rinvio a tutti i candidati</w:t>
            </w:r>
            <w:r>
              <w:rPr>
                <w:rFonts w:ascii="Arial" w:hAnsi="Arial" w:cs="Arial"/>
              </w:rPr>
              <w:tab/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A2.10</w:t>
            </w:r>
          </w:p>
        </w:tc>
        <w:tc>
          <w:tcPr>
            <w:tcW w:w="514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sono state effettuate e messe a verbale n. __________ del __/__/____ le verifiche inerenti al possesso dei requisiti di ordine generale, nonché tecnico-organizzativi ed economico-finanziari e l’assenza di cause di esclusione della gara come previsto dagli artt. 38, 40 del D.Lgs. 163/06, così come modificati dalla L. n.106 del 2011</w:t>
            </w:r>
          </w:p>
        </w:tc>
        <w:tc>
          <w:tcPr>
            <w:tcW w:w="82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A2.11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sono stati adottati per la selezione criteri non discriminatori</w:t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A2.12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per la selezione sono stati adottati criteri conformi a quanto previsto nel bando di gara</w:t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A2.13.a</w:t>
            </w:r>
          </w:p>
        </w:tc>
        <w:tc>
          <w:tcPr>
            <w:tcW w:w="514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l’aggiudicazione è avvenuta secondo il criterio del prezzo più basso</w:t>
            </w:r>
          </w:p>
        </w:tc>
        <w:tc>
          <w:tcPr>
            <w:tcW w:w="825" w:type="dxa"/>
            <w:vMerge w:val="restart"/>
            <w:tcBorders>
              <w:top w:val="single" w:sz="8" w:space="0" w:color="BFBFBF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A2.13.b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l’aggiudicazione è avvenuta sulla base dell’offerta economicamente più vantaggiosa e i criteri adottati sono stati</w:t>
            </w:r>
          </w:p>
          <w:p w:rsidR="00DE0968" w:rsidRDefault="00DE0968" w:rsidP="00F26B7B">
            <w:pPr>
              <w:widowControl w:val="0"/>
              <w:numPr>
                <w:ilvl w:val="0"/>
                <w:numId w:val="3"/>
              </w:numPr>
              <w:tabs>
                <w:tab w:val="left" w:pos="284"/>
                <w:tab w:val="left" w:pos="17100"/>
              </w:tabs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Symbol" w:hAnsi="Symbol" w:cs="Symbol"/>
              </w:rPr>
              <w:t></w:t>
            </w:r>
            <w:r>
              <w:rPr>
                <w:rFonts w:ascii="Symbol" w:hAnsi="Symbol" w:cs="Symbol"/>
              </w:rPr>
              <w:tab/>
            </w:r>
            <w:r>
              <w:rPr>
                <w:rFonts w:ascii="Arial" w:hAnsi="Arial" w:cs="Arial"/>
              </w:rPr>
              <w:t>________________________________________________________;</w:t>
            </w:r>
          </w:p>
          <w:p w:rsidR="00DE0968" w:rsidRDefault="00DE0968" w:rsidP="00F26B7B">
            <w:pPr>
              <w:widowControl w:val="0"/>
              <w:numPr>
                <w:ilvl w:val="0"/>
                <w:numId w:val="3"/>
              </w:numPr>
              <w:tabs>
                <w:tab w:val="left" w:pos="284"/>
                <w:tab w:val="left" w:pos="17100"/>
              </w:tabs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Symbol" w:hAnsi="Symbol" w:cs="Symbol"/>
              </w:rPr>
              <w:t></w:t>
            </w:r>
            <w:r>
              <w:rPr>
                <w:rFonts w:ascii="Symbol" w:hAnsi="Symbol" w:cs="Symbol"/>
              </w:rPr>
              <w:tab/>
            </w:r>
            <w:r>
              <w:rPr>
                <w:rFonts w:ascii="Arial" w:hAnsi="Arial" w:cs="Arial"/>
              </w:rPr>
              <w:t>________________________________________________________;</w:t>
            </w:r>
          </w:p>
          <w:p w:rsidR="00DE0968" w:rsidRDefault="00DE0968" w:rsidP="00F26B7B">
            <w:pPr>
              <w:widowControl w:val="0"/>
              <w:numPr>
                <w:ilvl w:val="0"/>
                <w:numId w:val="3"/>
              </w:numPr>
              <w:tabs>
                <w:tab w:val="left" w:pos="284"/>
                <w:tab w:val="left" w:pos="17100"/>
              </w:tabs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Symbol" w:hAnsi="Symbol" w:cs="Symbol"/>
              </w:rPr>
              <w:t></w:t>
            </w:r>
            <w:r>
              <w:rPr>
                <w:rFonts w:ascii="Symbol" w:hAnsi="Symbol" w:cs="Symbol"/>
              </w:rPr>
              <w:tab/>
            </w:r>
            <w:r>
              <w:rPr>
                <w:rFonts w:ascii="Arial" w:hAnsi="Arial" w:cs="Arial"/>
              </w:rPr>
              <w:t>________________________________________________________;</w:t>
            </w:r>
          </w:p>
          <w:p w:rsidR="00DE0968" w:rsidRDefault="00DE0968" w:rsidP="00F26B7B">
            <w:pPr>
              <w:widowControl w:val="0"/>
              <w:numPr>
                <w:ilvl w:val="0"/>
                <w:numId w:val="3"/>
              </w:numPr>
              <w:tabs>
                <w:tab w:val="left" w:pos="284"/>
                <w:tab w:val="left" w:pos="17100"/>
              </w:tabs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Symbol" w:hAnsi="Symbol" w:cs="Symbol"/>
              </w:rPr>
              <w:lastRenderedPageBreak/>
              <w:t></w:t>
            </w:r>
            <w:r>
              <w:rPr>
                <w:rFonts w:ascii="Symbol" w:hAnsi="Symbol" w:cs="Symbol"/>
              </w:rPr>
              <w:tab/>
            </w:r>
            <w:r>
              <w:rPr>
                <w:rFonts w:ascii="Arial" w:hAnsi="Arial" w:cs="Arial"/>
              </w:rPr>
              <w:t xml:space="preserve">________________________________________________________. </w:t>
            </w:r>
          </w:p>
        </w:tc>
        <w:tc>
          <w:tcPr>
            <w:tcW w:w="825" w:type="dxa"/>
            <w:vMerge/>
            <w:tcBorders>
              <w:top w:val="single" w:sz="8" w:space="0" w:color="BFBFBF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lastRenderedPageBreak/>
              <w:t>A2.14</w:t>
            </w:r>
          </w:p>
        </w:tc>
        <w:tc>
          <w:tcPr>
            <w:tcW w:w="514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nel bando è stata esplicitata la metodologia di ponderazione attribuita a ciascun criterio di aggiudicazione e sono stati indicati anche (eventuali) sub-criteri, sub-pesi, sub-punteggi</w:t>
            </w:r>
          </w:p>
        </w:tc>
        <w:tc>
          <w:tcPr>
            <w:tcW w:w="82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A2.15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 motivazioni relative all’attribuzione dei punteggi per ciascun criterio sono state opportunamente registrate dalla Commissione di Valutazione nei verbali di gara</w:t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A2.16</w:t>
            </w:r>
          </w:p>
        </w:tc>
        <w:tc>
          <w:tcPr>
            <w:tcW w:w="514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per le offerte anormalmente basse l’Amministrazione ha richiesto per iscritto precisazioni pertinenti sugli elementi costituenti l’offerta e la decisione di approvare/respingere l’offerta è adeguatamente motivata e opportunamente registrata nei verbali di gara</w:t>
            </w:r>
          </w:p>
        </w:tc>
        <w:tc>
          <w:tcPr>
            <w:tcW w:w="82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A2.17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procedura di gara è stata registrata in uno o più verbali contenenti almeno le informazioni di cui all’art. 78 del D.Lgs</w:t>
            </w:r>
            <w:r w:rsidR="00007F7C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163/2006 e ss.mm.ii.</w:t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A2.18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il verbale n. __________ del __/__/____ di aggiudicazione provvisoria è stato approvato con ___________________________ n. __________ del __/__/____</w:t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A2.19</w:t>
            </w:r>
          </w:p>
        </w:tc>
        <w:tc>
          <w:tcPr>
            <w:tcW w:w="514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 seguito dell’aggiudicazione provvisoria sono stati effettuati i controlli e le verifiche previsti per legge</w:t>
            </w:r>
          </w:p>
        </w:tc>
        <w:tc>
          <w:tcPr>
            <w:tcW w:w="82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A2.20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l’aggiudicazione definitiva è divenuta efficace, ai sensi dell’art. 11, comma 8, del D.Lgs</w:t>
            </w:r>
            <w:r w:rsidR="008D1DAC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163/2006 e ss.mm.ii., in data __/__/____</w:t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A2.21</w:t>
            </w:r>
          </w:p>
        </w:tc>
        <w:tc>
          <w:tcPr>
            <w:tcW w:w="514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l’Amministrazione appaltante ha adeguatamente e tempestivamente informato dell’esclusione e dell’aggiudicazione tutti i soggetti interessati ai sensi dell’art. 79, comma 5, del D.Lgs</w:t>
            </w:r>
            <w:r w:rsidR="008D1DAC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163/2006 e ss.mm.ii.</w:t>
            </w:r>
          </w:p>
        </w:tc>
        <w:tc>
          <w:tcPr>
            <w:tcW w:w="825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A2.22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l’avviso degli esiti della procedura è avvenuto mediante: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sulla GUUE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sulla GURI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 BURAS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sulla stampa nazionale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sulla stampa regionale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sull’albo pretorio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ab/>
              <w:t>siti web (_____________________)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altro (_____________________) in data __/__/____.</w:t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lastRenderedPageBreak/>
              <w:t>A2.23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il contratto tra l’Amministrazione appaltante e l’aggiudicatario: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è stato stipulato entro i termini di cui all’art. 11 del D.Lgs</w:t>
            </w:r>
            <w:r w:rsidR="008D1DAC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163/2006 e ss.mm.ii. (data del contratto __/__/____, estremi di registrazione _________________); 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è stato stipulato, prima dei termini di cui all’art. 11, comma 10, D.Lgs</w:t>
            </w:r>
            <w:r w:rsidR="008D1DAC">
              <w:rPr>
                <w:rFonts w:ascii="Arial" w:hAnsi="Arial" w:cs="Arial"/>
              </w:rPr>
              <w:t>. 163/2006 e ss.mm.ii.</w:t>
            </w:r>
            <w:r>
              <w:rPr>
                <w:rFonts w:ascii="Arial" w:hAnsi="Arial" w:cs="Arial"/>
              </w:rPr>
              <w:t xml:space="preserve"> (data del contratto __/__/____, estremi di registrazione _________________), ricorrendo le motivate ragioni di particolari urgenza derivanti da ______________________________________________________</w:t>
            </w:r>
            <w:r w:rsidR="008D1DAC">
              <w:rPr>
                <w:rFonts w:ascii="Arial" w:hAnsi="Arial" w:cs="Arial"/>
              </w:rPr>
              <w:t>.</w:t>
            </w:r>
          </w:p>
        </w:tc>
        <w:tc>
          <w:tcPr>
            <w:tcW w:w="82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  <w:bottom w:val="single" w:sz="8" w:space="0" w:color="4F81BD"/>
          </w:tblBorders>
        </w:tblPrEx>
        <w:tc>
          <w:tcPr>
            <w:tcW w:w="928" w:type="dxa"/>
            <w:tcBorders>
              <w:top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A2.24</w:t>
            </w:r>
          </w:p>
        </w:tc>
        <w:tc>
          <w:tcPr>
            <w:tcW w:w="514" w:type="dxa"/>
            <w:tcBorders>
              <w:top w:val="single" w:sz="8" w:space="0" w:color="BFBFBF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565" w:type="dxa"/>
            <w:tcBorders>
              <w:top w:val="single" w:sz="8" w:space="0" w:color="BFBFBF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2123" w:type="dxa"/>
            <w:tcBorders>
              <w:top w:val="single" w:sz="8" w:space="0" w:color="BFBFBF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avverso l’aggiudicazione definitiva dell’appalto: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 xml:space="preserve">non sono stati presentati ricorsi; 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sono stati presentati ricorsi (indicare dettagliatamente lo stato del contenzioso in corso precisando parti ed oggetto del ricorso).</w:t>
            </w:r>
          </w:p>
        </w:tc>
        <w:tc>
          <w:tcPr>
            <w:tcW w:w="825" w:type="dxa"/>
            <w:tcBorders>
              <w:top w:val="single" w:sz="8" w:space="0" w:color="BFBFBF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</w:tbl>
    <w:p w:rsidR="00DE0968" w:rsidRDefault="00DE0968" w:rsidP="00DE0968">
      <w:pPr>
        <w:widowControl w:val="0"/>
        <w:autoSpaceDE w:val="0"/>
        <w:autoSpaceDN w:val="0"/>
        <w:adjustRightInd w:val="0"/>
        <w:spacing w:after="120" w:line="360" w:lineRule="exact"/>
        <w:ind w:right="-6"/>
        <w:jc w:val="center"/>
        <w:rPr>
          <w:rFonts w:ascii="Helvetica" w:hAnsi="Helvetica" w:cs="Helvetica"/>
          <w:b/>
          <w:bCs/>
          <w:color w:val="2C5BAE"/>
          <w:sz w:val="24"/>
          <w:szCs w:val="24"/>
        </w:rPr>
      </w:pPr>
      <w:r>
        <w:rPr>
          <w:rFonts w:ascii="Helvetica" w:hAnsi="Helvetica" w:cs="Helvetica"/>
          <w:b/>
          <w:bCs/>
          <w:color w:val="2C5BAE"/>
          <w:sz w:val="24"/>
          <w:szCs w:val="24"/>
        </w:rPr>
        <w:t>Sezione A3 - Procedure di affidamento delle forniture</w:t>
      </w:r>
    </w:p>
    <w:tbl>
      <w:tblPr>
        <w:tblW w:w="15520" w:type="dxa"/>
        <w:tblBorders>
          <w:top w:val="single" w:sz="8" w:space="0" w:color="4F81BD"/>
          <w:left w:val="single" w:sz="8" w:space="0" w:color="4F81BD"/>
          <w:right w:val="single" w:sz="8" w:space="0" w:color="4F81BD"/>
        </w:tblBorders>
        <w:tblLayout w:type="fixed"/>
        <w:tblLook w:val="0000"/>
      </w:tblPr>
      <w:tblGrid>
        <w:gridCol w:w="928"/>
        <w:gridCol w:w="514"/>
        <w:gridCol w:w="565"/>
        <w:gridCol w:w="565"/>
        <w:gridCol w:w="12137"/>
        <w:gridCol w:w="811"/>
      </w:tblGrid>
      <w:tr w:rsidR="00DE0968" w:rsidTr="00F26B7B">
        <w:tc>
          <w:tcPr>
            <w:tcW w:w="928" w:type="dxa"/>
            <w:tcBorders>
              <w:top w:val="single" w:sz="8" w:space="0" w:color="4F81BD"/>
              <w:bottom w:val="single" w:sz="8" w:space="0" w:color="BFBFBF"/>
              <w:right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N.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SI</w:t>
            </w: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NO</w:t>
            </w: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  <w:vAlign w:val="center"/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NR</w:t>
            </w: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  <w:vAlign w:val="center"/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SEZIONE A3 - PROCEDURE DI AFFIDAMENTO DELLE FORNITURE</w:t>
            </w: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NOTA</w:t>
            </w: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A3.1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è stata adottata la procedura __________________________________________ di cui all’art. _______ del D.Lgs</w:t>
            </w:r>
            <w:r w:rsidR="008D1DAC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163/2006 e ss.mm.ii. per l’affidamento di: __________________________________________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A3.2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l’importo presunto a base d’asta è pari a € ____________________ IVA esclusa</w:t>
            </w: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A3.3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procedura negoziata senza previa pub</w:t>
            </w:r>
            <w:r w:rsidR="008D1DAC">
              <w:rPr>
                <w:rFonts w:ascii="Arial" w:hAnsi="Arial" w:cs="Arial"/>
              </w:rPr>
              <w:t>blicazione si è resa necessaria</w:t>
            </w:r>
            <w:r>
              <w:rPr>
                <w:rFonts w:ascii="Arial" w:hAnsi="Arial" w:cs="Arial"/>
              </w:rPr>
              <w:t>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 xml:space="preserve">qualora, in esito all'esperimento di una procedura aperta o ristretta, non sia stata presentata nessuna offerta, o nessuna offerta appropriata, o nessuna candidatura e persistano in modo sostanziale le condizioni iniziali dell'appalto; 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per la natura dell'oggetto del contratto (unicità dell'operatore economico);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ab/>
              <w:t>per ragioni di estrema urgenza (eventi imprevedibili non imputabili all'amministrazione aggiudicataria, incompatibilità con i termini delle procedure ordinarie);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qualora i prodotti oggetto del contratto siano fabbricati a scopo di ricerca; 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per l’acquisto di forniture particolarmente vantaggiose (fornitore che cessa l’attività commerciale, curatore fallimentare ecc).</w:t>
            </w: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lastRenderedPageBreak/>
              <w:t>A3.4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l’avviso di gara è stato adeguatamente pubblicizzato attraverso: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sulla GUUE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sulla GURI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 BURAS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sulla stampa nazionale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sulla stampa regionale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sull’albo pretorio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siti web (_____________________)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altro (_____________________) in data __/__/____</w:t>
            </w:r>
            <w:r w:rsidR="008D1DAC">
              <w:rPr>
                <w:rFonts w:ascii="Arial" w:hAnsi="Arial" w:cs="Arial"/>
              </w:rPr>
              <w:t>.</w:t>
            </w: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A3.5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è stato pubblicato un avviso di preinformazione in data __/__/____</w:t>
            </w: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A3.6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per quanto riguarda i termini di presentazione e ricezione delle offerte: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è stato rispettato il termine previsto fissato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è stata concessa una proroga del termine della presentazione alla data del __/__/____ e sono stati rispettati gli obblighi di informazione e pubblicità mediante _________________________________</w:t>
            </w:r>
            <w:r w:rsidR="008D1DAC">
              <w:rPr>
                <w:rFonts w:ascii="Arial" w:hAnsi="Arial" w:cs="Arial"/>
              </w:rPr>
              <w:t>.</w:t>
            </w: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A3.7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sono state fornite informazioni aggiuntive a tutti i candidati mediante _________________________________ </w:t>
            </w: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A3.8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Commissione è stata nominata, nel rispetto della normativa vigente, con _____________________ n. __________ del __/__/____</w:t>
            </w: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lastRenderedPageBreak/>
              <w:t>A3.9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relativamente all’apertura delle offerte: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sono state aperte in data __/__/____, come specificato nel bando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sono state effettuate comunicazioni di rinvio a tutti i candidati</w:t>
            </w:r>
            <w:r>
              <w:rPr>
                <w:rFonts w:ascii="Arial" w:hAnsi="Arial" w:cs="Arial"/>
              </w:rPr>
              <w:tab/>
            </w: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A3.10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sono state effettuate e messe a con verbale n. __________ del __/__/____ le verifiche inerenti il possesso dei requisiti di ordine generale e l’assenza di cause di esclusione della gara e i requisiti di capacità economica-finanziaria e professionale, come previsto dagli artt. 38, 41 e 42 del D.Lgs. 163/06, così come modificati dalla L. n.106 del 2011</w:t>
            </w: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A3.11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sono stati adottati per la selezione criteri non discriminatori</w:t>
            </w: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A3.12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per la selezione sono stati adottati criteri conformi a quanto previsto nel bando di gara</w:t>
            </w: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A3.13.a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l’aggiudicazione è avvenuta secondo il criterio del prezzo più basso</w:t>
            </w: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A3.13.b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l’aggiudicazione è avvenuta sulla base dell’offerta economicamente più vantaggiosa e i criteri adottati sono stati</w:t>
            </w:r>
          </w:p>
          <w:p w:rsidR="00DE0968" w:rsidRDefault="00DE0968" w:rsidP="00F26B7B">
            <w:pPr>
              <w:widowControl w:val="0"/>
              <w:numPr>
                <w:ilvl w:val="0"/>
                <w:numId w:val="4"/>
              </w:numPr>
              <w:tabs>
                <w:tab w:val="left" w:pos="284"/>
                <w:tab w:val="left" w:pos="17100"/>
              </w:tabs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Symbol" w:hAnsi="Symbol" w:cs="Symbol"/>
              </w:rPr>
              <w:t></w:t>
            </w:r>
            <w:r>
              <w:rPr>
                <w:rFonts w:ascii="Symbol" w:hAnsi="Symbol" w:cs="Symbol"/>
              </w:rPr>
              <w:tab/>
            </w:r>
            <w:r>
              <w:rPr>
                <w:rFonts w:ascii="Arial" w:hAnsi="Arial" w:cs="Arial"/>
              </w:rPr>
              <w:t>________________________________________________________;</w:t>
            </w:r>
          </w:p>
          <w:p w:rsidR="00DE0968" w:rsidRDefault="00DE0968" w:rsidP="00F26B7B">
            <w:pPr>
              <w:widowControl w:val="0"/>
              <w:numPr>
                <w:ilvl w:val="0"/>
                <w:numId w:val="4"/>
              </w:numPr>
              <w:tabs>
                <w:tab w:val="left" w:pos="284"/>
                <w:tab w:val="left" w:pos="17100"/>
              </w:tabs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Symbol" w:hAnsi="Symbol" w:cs="Symbol"/>
              </w:rPr>
              <w:t></w:t>
            </w:r>
            <w:r>
              <w:rPr>
                <w:rFonts w:ascii="Symbol" w:hAnsi="Symbol" w:cs="Symbol"/>
              </w:rPr>
              <w:tab/>
            </w:r>
            <w:r>
              <w:rPr>
                <w:rFonts w:ascii="Arial" w:hAnsi="Arial" w:cs="Arial"/>
              </w:rPr>
              <w:t>________________________________________________________;</w:t>
            </w:r>
          </w:p>
          <w:p w:rsidR="00DE0968" w:rsidRDefault="00DE0968" w:rsidP="00F26B7B">
            <w:pPr>
              <w:widowControl w:val="0"/>
              <w:numPr>
                <w:ilvl w:val="0"/>
                <w:numId w:val="4"/>
              </w:numPr>
              <w:tabs>
                <w:tab w:val="left" w:pos="284"/>
                <w:tab w:val="left" w:pos="17100"/>
              </w:tabs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Symbol" w:hAnsi="Symbol" w:cs="Symbol"/>
              </w:rPr>
              <w:t></w:t>
            </w:r>
            <w:r>
              <w:rPr>
                <w:rFonts w:ascii="Symbol" w:hAnsi="Symbol" w:cs="Symbol"/>
              </w:rPr>
              <w:tab/>
            </w:r>
            <w:r>
              <w:rPr>
                <w:rFonts w:ascii="Arial" w:hAnsi="Arial" w:cs="Arial"/>
              </w:rPr>
              <w:t>________________________________________________________;</w:t>
            </w:r>
          </w:p>
          <w:p w:rsidR="00DE0968" w:rsidRDefault="00DE0968" w:rsidP="00F26B7B">
            <w:pPr>
              <w:widowControl w:val="0"/>
              <w:numPr>
                <w:ilvl w:val="0"/>
                <w:numId w:val="4"/>
              </w:numPr>
              <w:tabs>
                <w:tab w:val="left" w:pos="284"/>
                <w:tab w:val="left" w:pos="17100"/>
              </w:tabs>
              <w:autoSpaceDE w:val="0"/>
              <w:autoSpaceDN w:val="0"/>
              <w:adjustRightInd w:val="0"/>
              <w:spacing w:before="80" w:after="40"/>
              <w:ind w:left="284" w:right="-6" w:hanging="284"/>
              <w:jc w:val="both"/>
              <w:rPr>
                <w:rFonts w:ascii="Arial" w:hAnsi="Arial" w:cs="Arial"/>
              </w:rPr>
            </w:pPr>
            <w:r>
              <w:rPr>
                <w:rFonts w:ascii="Symbol" w:hAnsi="Symbol" w:cs="Symbol"/>
              </w:rPr>
              <w:t></w:t>
            </w:r>
            <w:r>
              <w:rPr>
                <w:rFonts w:ascii="Symbol" w:hAnsi="Symbol" w:cs="Symbol"/>
              </w:rPr>
              <w:tab/>
            </w:r>
            <w:r>
              <w:rPr>
                <w:rFonts w:ascii="Arial" w:hAnsi="Arial" w:cs="Arial"/>
              </w:rPr>
              <w:t xml:space="preserve">________________________________________________________. </w:t>
            </w: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A3.14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nel bando è stata esplicitata la metodologia di ponderazione attribuita a ciascun criterio di aggiudicazione e sono stati indicati eventuali sub-criteri, sub-pesi, sub-punteggi sono stati indicati nel bando</w:t>
            </w: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A3.15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 motivazioni relative all’attribuzione dei punteggi per ciascun criterio sono state opportunamente registrate dalla Commissione di Valutazione nei verbali di gara</w:t>
            </w: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A3.16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per le offerte anormalmente basse l’Amministrazione ha richiesto per iscritto precisazioni pertinenti sugli elementi costituenti l’offerta e la decisione di approvare/respingere l’offerta è adeguatamente motivata e opportunamente registrata nei verbali di gara</w:t>
            </w: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A3.17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procedura di gara è stata registrata in uno o più verbali contenenti almeno le informazioni di cui all’art. 78 del D.Lgs</w:t>
            </w:r>
            <w:r w:rsidR="008D1DAC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163/2006 e ss.mm.ii.</w:t>
            </w: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A3.18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il verbale n. __________ del __/__/____ di aggiudicazione provvisoria è stato approvato con ___________________________ n. </w:t>
            </w:r>
            <w:r>
              <w:rPr>
                <w:rFonts w:ascii="Arial" w:hAnsi="Arial" w:cs="Arial"/>
              </w:rPr>
              <w:lastRenderedPageBreak/>
              <w:t>__________ del __/__/____</w:t>
            </w: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lastRenderedPageBreak/>
              <w:t>A3.19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 seguito dell’aggiudicazione provvisoria sono stati effettuati i controlli e le verifiche previste per legge</w:t>
            </w: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A3.20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l’aggiudicazione definitiva è divenuta efficace, ai sensi dell’art. 11, comma 8, del D.Lgs</w:t>
            </w:r>
            <w:r w:rsidR="006F31BB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163/2006 e ss.mm.ii., in data __/__/____</w:t>
            </w: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A3.21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l’Amministrazione appaltante ha adeguatamente e tempestivamente informato dell’esclusione e dell’aggiudicazione tutti i soggetti interessati ai sensi dell’art. 79, comma 5, del D.Lgs</w:t>
            </w:r>
            <w:r w:rsidR="006F31BB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163/2006 e ss.mm.ii.</w:t>
            </w: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A3.22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l’avviso degli esiti della procedura è avvenuto mediante: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sulla GUUE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sulla GURI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 BURAS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sulla stampa nazionale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sulla stampa regionale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pubblicazione sull’albo pretorio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siti web (_____________________) in data __/__/____;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altro (_____________________) in data __/__/____.</w:t>
            </w: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A3.23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il contratto tra l’Amministrazione appaltante e l’aggiudicatario: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è stato stipulato entro i termini di cui all’art. 11 del D.Lgs</w:t>
            </w:r>
            <w:r w:rsidR="006F31BB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163/2006 e ss.mm.ii. (data del contratto __/__/____, estremi di registrazione _________________); 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è stato stipulato, prima dei termini di cui all’art. 11, comma 10, D.Lgs</w:t>
            </w:r>
            <w:r w:rsidR="006F31BB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163/2006 e ss.mm.ii., (data del contratto __/__/____, estremi di registrazione _________________), ricorrendo le motivate ragioni di particolari urgenza derivanti da ______________________________________________________</w:t>
            </w:r>
            <w:r w:rsidR="006F31BB">
              <w:rPr>
                <w:rFonts w:ascii="Arial" w:hAnsi="Arial" w:cs="Arial"/>
              </w:rPr>
              <w:t>.</w:t>
            </w: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  <w:bottom w:val="single" w:sz="8" w:space="0" w:color="4F81BD"/>
          </w:tblBorders>
        </w:tblPrEx>
        <w:tc>
          <w:tcPr>
            <w:tcW w:w="92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A3.24</w:t>
            </w:r>
          </w:p>
        </w:tc>
        <w:tc>
          <w:tcPr>
            <w:tcW w:w="514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565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213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avverso l’aggiudicazione definitiva dell’appalto: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ab/>
              <w:t xml:space="preserve">non sono stati presentati ricorsi; 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sono stati presentati ricorsi (indicare dettagliatamente lo stato del contenzioso in corso precisando parti ed oggetto del ricorso).</w:t>
            </w:r>
          </w:p>
        </w:tc>
        <w:tc>
          <w:tcPr>
            <w:tcW w:w="81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</w:tbl>
    <w:p w:rsidR="00DE0968" w:rsidRDefault="00DE0968" w:rsidP="00DE0968">
      <w:pPr>
        <w:widowControl w:val="0"/>
        <w:autoSpaceDE w:val="0"/>
        <w:autoSpaceDN w:val="0"/>
        <w:adjustRightInd w:val="0"/>
        <w:spacing w:after="120" w:line="360" w:lineRule="exact"/>
        <w:ind w:right="-6"/>
        <w:jc w:val="center"/>
        <w:rPr>
          <w:rFonts w:ascii="Helvetica" w:hAnsi="Helvetica" w:cs="Helvetica"/>
          <w:b/>
          <w:bCs/>
          <w:color w:val="2C5BAE"/>
          <w:sz w:val="24"/>
          <w:szCs w:val="24"/>
        </w:rPr>
      </w:pPr>
      <w:r>
        <w:rPr>
          <w:rFonts w:ascii="Helvetica" w:hAnsi="Helvetica" w:cs="Helvetica"/>
          <w:b/>
          <w:bCs/>
          <w:color w:val="2C5BAE"/>
          <w:sz w:val="24"/>
          <w:szCs w:val="24"/>
        </w:rPr>
        <w:lastRenderedPageBreak/>
        <w:t xml:space="preserve">Sezione A4 - Varianti in corso d’opera </w:t>
      </w:r>
    </w:p>
    <w:tbl>
      <w:tblPr>
        <w:tblW w:w="15520" w:type="dxa"/>
        <w:tblBorders>
          <w:top w:val="single" w:sz="8" w:space="0" w:color="auto"/>
          <w:left w:val="nil"/>
          <w:right w:val="nil"/>
        </w:tblBorders>
        <w:tblLayout w:type="fixed"/>
        <w:tblLook w:val="0000"/>
      </w:tblPr>
      <w:tblGrid>
        <w:gridCol w:w="868"/>
        <w:gridCol w:w="597"/>
        <w:gridCol w:w="656"/>
        <w:gridCol w:w="656"/>
        <w:gridCol w:w="11931"/>
        <w:gridCol w:w="812"/>
      </w:tblGrid>
      <w:tr w:rsidR="00DE0968" w:rsidTr="00F26B7B">
        <w:tc>
          <w:tcPr>
            <w:tcW w:w="868" w:type="dxa"/>
            <w:tcBorders>
              <w:top w:val="single" w:sz="8" w:space="0" w:color="auto"/>
              <w:left w:val="single" w:sz="8" w:space="0" w:color="BFBFBF"/>
              <w:bottom w:val="single" w:sz="8" w:space="0" w:color="auto"/>
              <w:right w:val="single" w:sz="8" w:space="0" w:color="BFBFBF"/>
            </w:tcBorders>
            <w:shd w:val="clear" w:color="auto" w:fill="548DD4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N.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</w:p>
        </w:tc>
        <w:tc>
          <w:tcPr>
            <w:tcW w:w="597" w:type="dxa"/>
            <w:tcBorders>
              <w:top w:val="single" w:sz="8" w:space="0" w:color="auto"/>
              <w:left w:val="single" w:sz="8" w:space="0" w:color="BFBFBF"/>
              <w:bottom w:val="single" w:sz="8" w:space="0" w:color="auto"/>
              <w:right w:val="single" w:sz="8" w:space="0" w:color="BFBFBF"/>
            </w:tcBorders>
            <w:shd w:val="clear" w:color="auto" w:fill="548DD4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SI</w:t>
            </w:r>
          </w:p>
        </w:tc>
        <w:tc>
          <w:tcPr>
            <w:tcW w:w="656" w:type="dxa"/>
            <w:tcBorders>
              <w:top w:val="single" w:sz="8" w:space="0" w:color="auto"/>
              <w:left w:val="single" w:sz="8" w:space="0" w:color="BFBFBF"/>
              <w:bottom w:val="single" w:sz="8" w:space="0" w:color="auto"/>
              <w:right w:val="single" w:sz="8" w:space="0" w:color="BFBFBF"/>
            </w:tcBorders>
            <w:shd w:val="clear" w:color="auto" w:fill="548DD4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NO</w:t>
            </w:r>
          </w:p>
        </w:tc>
        <w:tc>
          <w:tcPr>
            <w:tcW w:w="656" w:type="dxa"/>
            <w:tcBorders>
              <w:top w:val="single" w:sz="8" w:space="0" w:color="auto"/>
              <w:left w:val="single" w:sz="8" w:space="0" w:color="BFBFBF"/>
              <w:bottom w:val="single" w:sz="8" w:space="0" w:color="auto"/>
              <w:right w:val="single" w:sz="8" w:space="0" w:color="BFBFBF"/>
            </w:tcBorders>
            <w:shd w:val="clear" w:color="auto" w:fill="548DD4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NR</w:t>
            </w:r>
          </w:p>
        </w:tc>
        <w:tc>
          <w:tcPr>
            <w:tcW w:w="11931" w:type="dxa"/>
            <w:tcBorders>
              <w:top w:val="single" w:sz="8" w:space="0" w:color="auto"/>
              <w:left w:val="single" w:sz="8" w:space="0" w:color="BFBFBF"/>
              <w:bottom w:val="single" w:sz="8" w:space="0" w:color="auto"/>
              <w:right w:val="single" w:sz="8" w:space="0" w:color="BFBFBF"/>
            </w:tcBorders>
            <w:shd w:val="clear" w:color="auto" w:fill="548DD4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</w:rPr>
              <w:t>S</w:t>
            </w:r>
            <w:r>
              <w:rPr>
                <w:rFonts w:ascii="Arial" w:hAnsi="Arial" w:cs="Arial"/>
                <w:b/>
                <w:bCs/>
                <w:color w:val="FFFFFF"/>
              </w:rPr>
              <w:t>EZIONE A4 - VARIANTI IN CORSO D’OPERA</w:t>
            </w:r>
          </w:p>
        </w:tc>
        <w:tc>
          <w:tcPr>
            <w:tcW w:w="812" w:type="dxa"/>
            <w:tcBorders>
              <w:top w:val="single" w:sz="8" w:space="0" w:color="auto"/>
              <w:left w:val="single" w:sz="8" w:space="0" w:color="BFBFBF"/>
              <w:bottom w:val="single" w:sz="8" w:space="0" w:color="auto"/>
              <w:right w:val="single" w:sz="8" w:space="0" w:color="BFBFBF"/>
            </w:tcBorders>
            <w:shd w:val="clear" w:color="auto" w:fill="548DD4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NOTA</w:t>
            </w: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868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A4.1</w:t>
            </w:r>
          </w:p>
        </w:tc>
        <w:tc>
          <w:tcPr>
            <w:tcW w:w="597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656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656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1931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che con Nota del RdLA  n__________ del _______________è stata autorizzato l’utilizzo di economie </w:t>
            </w:r>
          </w:p>
        </w:tc>
        <w:tc>
          <w:tcPr>
            <w:tcW w:w="812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b/>
                <w:bCs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868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A4.2</w:t>
            </w:r>
          </w:p>
        </w:tc>
        <w:tc>
          <w:tcPr>
            <w:tcW w:w="597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656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656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1931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per la copertura</w:t>
            </w:r>
            <w:r w:rsidR="00007F7C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dell’impegno finanziario derivante dall’adozione della perizia </w:t>
            </w:r>
            <w:r w:rsidR="006F31BB">
              <w:rPr>
                <w:rFonts w:ascii="Arial" w:hAnsi="Arial" w:cs="Arial"/>
              </w:rPr>
              <w:t xml:space="preserve">di variante si </w:t>
            </w:r>
            <w:r>
              <w:rPr>
                <w:rFonts w:ascii="Arial" w:hAnsi="Arial" w:cs="Arial"/>
              </w:rPr>
              <w:t>sono utilizzate le risorse presenti all’interno del quadro economico dell’intervento che è stato conseguentemente modificato ed approvato con atto amministrativo n. ________del_____________.</w:t>
            </w:r>
          </w:p>
        </w:tc>
        <w:tc>
          <w:tcPr>
            <w:tcW w:w="812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b/>
                <w:bCs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  <w:bottom w:val="single" w:sz="8" w:space="0" w:color="auto"/>
          </w:tblBorders>
        </w:tblPrEx>
        <w:tc>
          <w:tcPr>
            <w:tcW w:w="868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A4.3</w:t>
            </w:r>
          </w:p>
        </w:tc>
        <w:tc>
          <w:tcPr>
            <w:tcW w:w="597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656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656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1931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che sulla perizia, nel caso in cui comporti modifiche sostanziali al progetto su cui è già stato espresso parere di coerenza, è stato acquisito un </w:t>
            </w:r>
            <w:r w:rsidR="006F31BB">
              <w:rPr>
                <w:rFonts w:ascii="Arial" w:hAnsi="Arial" w:cs="Arial"/>
              </w:rPr>
              <w:t>nuovo parere di coerenza dal RdL</w:t>
            </w:r>
            <w:r>
              <w:rPr>
                <w:rFonts w:ascii="Arial" w:hAnsi="Arial" w:cs="Arial"/>
              </w:rPr>
              <w:t>A</w:t>
            </w:r>
            <w:r w:rsidR="00007F7C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Nota n. _________ del ________________</w:t>
            </w:r>
          </w:p>
        </w:tc>
        <w:tc>
          <w:tcPr>
            <w:tcW w:w="812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b/>
                <w:bCs/>
                <w:vertAlign w:val="superscript"/>
              </w:rPr>
            </w:pPr>
          </w:p>
        </w:tc>
      </w:tr>
    </w:tbl>
    <w:p w:rsidR="00DE0968" w:rsidRDefault="00DE0968" w:rsidP="00DE0968">
      <w:pPr>
        <w:widowControl w:val="0"/>
        <w:autoSpaceDE w:val="0"/>
        <w:autoSpaceDN w:val="0"/>
        <w:adjustRightInd w:val="0"/>
        <w:spacing w:after="120" w:line="360" w:lineRule="exact"/>
        <w:ind w:right="-6"/>
        <w:jc w:val="center"/>
        <w:rPr>
          <w:rFonts w:ascii="Helvetica" w:hAnsi="Helvetica" w:cs="Helvetica"/>
          <w:b/>
          <w:bCs/>
          <w:color w:val="2C5BAE"/>
          <w:sz w:val="24"/>
          <w:szCs w:val="24"/>
        </w:rPr>
      </w:pPr>
      <w:r>
        <w:rPr>
          <w:rFonts w:ascii="Helvetica" w:hAnsi="Helvetica" w:cs="Helvetica"/>
          <w:b/>
          <w:bCs/>
          <w:color w:val="2C5BAE"/>
          <w:sz w:val="24"/>
          <w:szCs w:val="24"/>
        </w:rPr>
        <w:t>Sezione A5 - procedure di affidamento dei servizi/forniture/lavori complementari</w:t>
      </w:r>
    </w:p>
    <w:tbl>
      <w:tblPr>
        <w:tblW w:w="15520" w:type="dxa"/>
        <w:tblBorders>
          <w:top w:val="single" w:sz="8" w:space="0" w:color="4F81BD"/>
          <w:left w:val="single" w:sz="8" w:space="0" w:color="4F81BD"/>
          <w:right w:val="single" w:sz="8" w:space="0" w:color="4F81BD"/>
        </w:tblBorders>
        <w:tblLayout w:type="fixed"/>
        <w:tblLook w:val="0000"/>
      </w:tblPr>
      <w:tblGrid>
        <w:gridCol w:w="868"/>
        <w:gridCol w:w="597"/>
        <w:gridCol w:w="656"/>
        <w:gridCol w:w="656"/>
        <w:gridCol w:w="11931"/>
        <w:gridCol w:w="812"/>
      </w:tblGrid>
      <w:tr w:rsidR="00DE0968" w:rsidTr="00F26B7B">
        <w:tc>
          <w:tcPr>
            <w:tcW w:w="868" w:type="dxa"/>
            <w:tcBorders>
              <w:top w:val="single" w:sz="8" w:space="0" w:color="4F81BD"/>
              <w:bottom w:val="single" w:sz="8" w:space="0" w:color="BFBFBF"/>
              <w:right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N.</w:t>
            </w:r>
          </w:p>
        </w:tc>
        <w:tc>
          <w:tcPr>
            <w:tcW w:w="597" w:type="dxa"/>
            <w:tcBorders>
              <w:top w:val="single" w:sz="8" w:space="0" w:color="4F81BD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SI</w:t>
            </w:r>
          </w:p>
        </w:tc>
        <w:tc>
          <w:tcPr>
            <w:tcW w:w="656" w:type="dxa"/>
            <w:tcBorders>
              <w:top w:val="single" w:sz="8" w:space="0" w:color="4F81BD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NO</w:t>
            </w:r>
          </w:p>
        </w:tc>
        <w:tc>
          <w:tcPr>
            <w:tcW w:w="656" w:type="dxa"/>
            <w:tcBorders>
              <w:top w:val="single" w:sz="8" w:space="0" w:color="4F81BD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NR</w:t>
            </w:r>
          </w:p>
        </w:tc>
        <w:tc>
          <w:tcPr>
            <w:tcW w:w="11931" w:type="dxa"/>
            <w:tcBorders>
              <w:top w:val="single" w:sz="8" w:space="0" w:color="4F81BD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SEZIONE A5 - PROCEDURE DI AFFIDAMENTO DEI SERVIZI/FORNITURE/LAVORI COMPLEMENTARI</w:t>
            </w:r>
          </w:p>
        </w:tc>
        <w:tc>
          <w:tcPr>
            <w:tcW w:w="812" w:type="dxa"/>
            <w:tcBorders>
              <w:top w:val="single" w:sz="8" w:space="0" w:color="4F81BD"/>
              <w:left w:val="single" w:sz="8" w:space="0" w:color="BFBFBF"/>
              <w:bottom w:val="single" w:sz="8" w:space="0" w:color="BFBFBF"/>
            </w:tcBorders>
            <w:shd w:val="clear" w:color="auto" w:fill="4F81BD"/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t>NOTA</w:t>
            </w: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86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A5.1</w:t>
            </w:r>
          </w:p>
        </w:tc>
        <w:tc>
          <w:tcPr>
            <w:tcW w:w="59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656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656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193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che sul progetto complementare è stato esp</w:t>
            </w:r>
            <w:r w:rsidR="006F31BB">
              <w:rPr>
                <w:rFonts w:ascii="Arial" w:hAnsi="Arial" w:cs="Arial"/>
              </w:rPr>
              <w:t>resso parere di coerenza dal RdL</w:t>
            </w:r>
            <w:r>
              <w:rPr>
                <w:rFonts w:ascii="Arial" w:hAnsi="Arial" w:cs="Arial"/>
              </w:rPr>
              <w:t>A Nota n. _________ del ________________</w:t>
            </w:r>
          </w:p>
        </w:tc>
        <w:tc>
          <w:tcPr>
            <w:tcW w:w="812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center"/>
              <w:rPr>
                <w:rFonts w:ascii="Arial" w:hAnsi="Arial" w:cs="Arial"/>
                <w:vertAlign w:val="superscript"/>
              </w:rPr>
            </w:pPr>
          </w:p>
        </w:tc>
      </w:tr>
      <w:tr w:rsidR="00DE0968" w:rsidTr="00F26B7B">
        <w:tblPrEx>
          <w:tblBorders>
            <w:top w:val="none" w:sz="0" w:space="0" w:color="auto"/>
          </w:tblBorders>
        </w:tblPrEx>
        <w:tc>
          <w:tcPr>
            <w:tcW w:w="868" w:type="dxa"/>
            <w:tcBorders>
              <w:top w:val="single" w:sz="8" w:space="0" w:color="4F81BD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A5.3</w:t>
            </w:r>
          </w:p>
        </w:tc>
        <w:tc>
          <w:tcPr>
            <w:tcW w:w="597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Helvetica" w:hAnsi="Helvetica" w:cs="Helvetica"/>
                <w:sz w:val="24"/>
                <w:szCs w:val="24"/>
              </w:rPr>
            </w:pPr>
          </w:p>
        </w:tc>
        <w:tc>
          <w:tcPr>
            <w:tcW w:w="11931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per l’affidamento di servizi/lavori complementari, è stato adottato adeguato provvedimento dell’Amministrazione (___________________________ n. __________ del __/__/____) che attesti la ricorrenza delle seguenti condizioni (art. 57, comma 5, del D.Lgs</w:t>
            </w:r>
            <w:r w:rsidR="006F31BB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163/2006 e ss.mm.ii.):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i lavori/servizi sono stati resi necessari da circostanze impreviste;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la giustificazione di tali circostanze è adeguatamente documentata;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>le circostanze non prevedibili non sono il risultato di omissioni o negligenze da parte dell’Amministrazione appaltante;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ab/>
              <w:t xml:space="preserve">il valore complessivo stimato dei contratti aggiudicati per lavori o servizi aggiuntivi non supera il 50% dell’importo del contratto </w:t>
            </w:r>
            <w:r>
              <w:rPr>
                <w:rFonts w:ascii="Arial" w:hAnsi="Arial" w:cs="Arial"/>
              </w:rPr>
              <w:lastRenderedPageBreak/>
              <w:t>iniziale.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812" w:type="dxa"/>
            <w:tcBorders>
              <w:top w:val="single" w:sz="8" w:space="0" w:color="4F81BD"/>
              <w:left w:val="single" w:sz="8" w:space="0" w:color="BFBFBF"/>
              <w:bottom w:val="single" w:sz="8" w:space="0" w:color="4F81BD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tabs>
                <w:tab w:val="left" w:pos="210"/>
                <w:tab w:val="center" w:pos="298"/>
              </w:tabs>
              <w:autoSpaceDE w:val="0"/>
              <w:autoSpaceDN w:val="0"/>
              <w:adjustRightInd w:val="0"/>
              <w:spacing w:before="80" w:after="40"/>
              <w:ind w:right="-6"/>
              <w:rPr>
                <w:rFonts w:ascii="Arial" w:hAnsi="Arial" w:cs="Arial"/>
                <w:vertAlign w:val="superscript"/>
              </w:rPr>
            </w:pPr>
            <w:r>
              <w:rPr>
                <w:rFonts w:ascii="Arial" w:hAnsi="Arial" w:cs="Arial"/>
                <w:vertAlign w:val="superscript"/>
              </w:rPr>
              <w:lastRenderedPageBreak/>
              <w:tab/>
              <w:t>30</w:t>
            </w:r>
          </w:p>
        </w:tc>
      </w:tr>
      <w:tr w:rsidR="00DE0968" w:rsidTr="00F26B7B">
        <w:tblPrEx>
          <w:tblBorders>
            <w:top w:val="none" w:sz="0" w:space="0" w:color="auto"/>
            <w:bottom w:val="single" w:sz="8" w:space="0" w:color="4F81BD"/>
          </w:tblBorders>
        </w:tblPrEx>
        <w:tc>
          <w:tcPr>
            <w:tcW w:w="868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lastRenderedPageBreak/>
              <w:t>A5.4</w:t>
            </w:r>
          </w:p>
        </w:tc>
        <w:tc>
          <w:tcPr>
            <w:tcW w:w="597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656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656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</w:p>
        </w:tc>
        <w:tc>
          <w:tcPr>
            <w:tcW w:w="11931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/>
              <w:ind w:right="-6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per l’affidamento di forniture complementari, è stato adottato adeguato provvedimento dell’Amministrazione (___________________________ n. __________ del __/__/____) che attesti la ricorrenza delle seguenti condizioni (art. 57, comma 3, lett.</w:t>
            </w:r>
            <w:r w:rsidR="00007F7C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b del D.Lgs</w:t>
            </w:r>
            <w:r w:rsidR="00007F7C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163/2006 e ss.mm.ii.):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destinate al rinnovo parziale di forniture o di impianti di uso corrente  </w:t>
            </w:r>
          </w:p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spacing w:before="80" w:after="40" w:line="280" w:lineRule="exact"/>
              <w:ind w:left="357" w:right="-6" w:hanging="357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destinate all’ampliamento di forniture o impianti esistenti</w:t>
            </w:r>
          </w:p>
        </w:tc>
        <w:tc>
          <w:tcPr>
            <w:tcW w:w="812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tcMar>
              <w:top w:w="100" w:type="nil"/>
              <w:right w:w="100" w:type="nil"/>
            </w:tcMar>
          </w:tcPr>
          <w:p w:rsidR="00DE0968" w:rsidRDefault="00DE0968" w:rsidP="00F26B7B">
            <w:pPr>
              <w:widowControl w:val="0"/>
              <w:autoSpaceDE w:val="0"/>
              <w:autoSpaceDN w:val="0"/>
              <w:adjustRightInd w:val="0"/>
              <w:ind w:right="-6"/>
              <w:rPr>
                <w:rFonts w:ascii="Arial" w:hAnsi="Arial" w:cs="Arial"/>
              </w:rPr>
            </w:pPr>
            <w:r>
              <w:rPr>
                <w:rFonts w:ascii="Arial" w:hAnsi="Arial" w:cs="Arial"/>
                <w:vertAlign w:val="superscript"/>
              </w:rPr>
              <w:t>31</w:t>
            </w:r>
          </w:p>
        </w:tc>
      </w:tr>
    </w:tbl>
    <w:p w:rsidR="00DE0968" w:rsidRDefault="00DE0968" w:rsidP="00DE0968">
      <w:pPr>
        <w:widowControl w:val="0"/>
        <w:autoSpaceDE w:val="0"/>
        <w:autoSpaceDN w:val="0"/>
        <w:adjustRightInd w:val="0"/>
        <w:spacing w:before="80" w:after="40"/>
        <w:ind w:right="-6"/>
        <w:jc w:val="both"/>
        <w:rPr>
          <w:rFonts w:ascii="Arial" w:hAnsi="Arial" w:cs="Arial"/>
        </w:rPr>
      </w:pPr>
    </w:p>
    <w:p w:rsidR="00DE0968" w:rsidRDefault="00DE0968" w:rsidP="00DE0968">
      <w:pPr>
        <w:widowControl w:val="0"/>
        <w:autoSpaceDE w:val="0"/>
        <w:autoSpaceDN w:val="0"/>
        <w:adjustRightInd w:val="0"/>
        <w:spacing w:before="80" w:after="40"/>
        <w:ind w:right="-6"/>
        <w:jc w:val="both"/>
        <w:rPr>
          <w:rFonts w:ascii="Arial" w:hAnsi="Arial" w:cs="Arial"/>
        </w:rPr>
      </w:pPr>
      <w:r>
        <w:rPr>
          <w:rFonts w:ascii="Arial" w:hAnsi="Arial" w:cs="Arial"/>
        </w:rPr>
        <w:t>__________________________, __/__/____</w:t>
      </w:r>
    </w:p>
    <w:p w:rsidR="00DE0968" w:rsidRDefault="00DE0968" w:rsidP="00DE0968">
      <w:pPr>
        <w:widowControl w:val="0"/>
        <w:autoSpaceDE w:val="0"/>
        <w:autoSpaceDN w:val="0"/>
        <w:adjustRightInd w:val="0"/>
        <w:spacing w:line="260" w:lineRule="exact"/>
        <w:ind w:left="5670" w:right="-6"/>
        <w:jc w:val="center"/>
        <w:rPr>
          <w:rFonts w:ascii="Helvetica" w:hAnsi="Helvetica" w:cs="Helvetica"/>
          <w:b/>
          <w:bCs/>
          <w:sz w:val="18"/>
          <w:szCs w:val="18"/>
        </w:rPr>
      </w:pPr>
      <w:r>
        <w:rPr>
          <w:rFonts w:ascii="Helvetica" w:hAnsi="Helvetica" w:cs="Helvetica"/>
          <w:b/>
          <w:bCs/>
          <w:sz w:val="18"/>
          <w:szCs w:val="18"/>
        </w:rPr>
        <w:t>Il Responsabile del Procedimento</w:t>
      </w:r>
    </w:p>
    <w:p w:rsidR="00DE0968" w:rsidRDefault="00DE0968" w:rsidP="00DE0968">
      <w:pPr>
        <w:widowControl w:val="0"/>
        <w:autoSpaceDE w:val="0"/>
        <w:autoSpaceDN w:val="0"/>
        <w:adjustRightInd w:val="0"/>
        <w:spacing w:line="260" w:lineRule="exact"/>
        <w:ind w:left="5670" w:right="-6"/>
        <w:jc w:val="center"/>
        <w:rPr>
          <w:rFonts w:ascii="Helvetica" w:hAnsi="Helvetica" w:cs="Helvetica"/>
          <w:sz w:val="18"/>
          <w:szCs w:val="18"/>
        </w:rPr>
      </w:pPr>
      <w:r>
        <w:rPr>
          <w:rFonts w:ascii="Helvetica" w:hAnsi="Helvetica" w:cs="Helvetica"/>
          <w:sz w:val="18"/>
          <w:szCs w:val="18"/>
        </w:rPr>
        <w:t>(timbro e firma)</w:t>
      </w:r>
    </w:p>
    <w:p w:rsidR="00DE0968" w:rsidRDefault="00DE0968" w:rsidP="00DE0968">
      <w:pPr>
        <w:widowControl w:val="0"/>
        <w:autoSpaceDE w:val="0"/>
        <w:autoSpaceDN w:val="0"/>
        <w:adjustRightInd w:val="0"/>
        <w:spacing w:line="260" w:lineRule="exact"/>
        <w:ind w:left="5670" w:right="-6"/>
        <w:jc w:val="center"/>
        <w:rPr>
          <w:rFonts w:ascii="Helvetica" w:hAnsi="Helvetica" w:cs="Helvetica"/>
          <w:sz w:val="18"/>
          <w:szCs w:val="18"/>
        </w:rPr>
      </w:pPr>
    </w:p>
    <w:p w:rsidR="00DE0968" w:rsidRDefault="00DE0968" w:rsidP="00DE0968">
      <w:pPr>
        <w:widowControl w:val="0"/>
        <w:autoSpaceDE w:val="0"/>
        <w:autoSpaceDN w:val="0"/>
        <w:adjustRightInd w:val="0"/>
        <w:spacing w:line="260" w:lineRule="exact"/>
        <w:ind w:right="-6"/>
        <w:jc w:val="both"/>
        <w:rPr>
          <w:rFonts w:ascii="Helvetica" w:hAnsi="Helvetica" w:cs="Helvetica"/>
          <w:sz w:val="18"/>
          <w:szCs w:val="18"/>
        </w:rPr>
      </w:pPr>
    </w:p>
    <w:p w:rsidR="001F58A3" w:rsidRDefault="001F58A3">
      <w:pPr>
        <w:rPr>
          <w:rFonts w:ascii="Helvetica" w:hAnsi="Helvetica" w:cs="Helvetica"/>
          <w:b/>
          <w:bCs/>
          <w:color w:val="2C5BAE"/>
          <w:sz w:val="24"/>
          <w:szCs w:val="24"/>
        </w:rPr>
      </w:pPr>
      <w:r>
        <w:rPr>
          <w:rFonts w:ascii="Helvetica" w:hAnsi="Helvetica" w:cs="Helvetica"/>
          <w:b/>
          <w:bCs/>
          <w:color w:val="2C5BAE"/>
          <w:sz w:val="24"/>
          <w:szCs w:val="24"/>
        </w:rPr>
        <w:br w:type="page"/>
      </w:r>
    </w:p>
    <w:p w:rsidR="00DE0968" w:rsidRDefault="00DE0968" w:rsidP="00DE0968">
      <w:pPr>
        <w:widowControl w:val="0"/>
        <w:autoSpaceDE w:val="0"/>
        <w:autoSpaceDN w:val="0"/>
        <w:adjustRightInd w:val="0"/>
        <w:spacing w:after="120" w:line="360" w:lineRule="exact"/>
        <w:ind w:right="-6"/>
        <w:jc w:val="center"/>
        <w:rPr>
          <w:rFonts w:ascii="Helvetica" w:hAnsi="Helvetica" w:cs="Helvetica"/>
          <w:b/>
          <w:bCs/>
          <w:color w:val="2C5BAE"/>
          <w:sz w:val="24"/>
          <w:szCs w:val="24"/>
        </w:rPr>
      </w:pPr>
      <w:r>
        <w:rPr>
          <w:rFonts w:ascii="Helvetica" w:hAnsi="Helvetica" w:cs="Helvetica"/>
          <w:b/>
          <w:bCs/>
          <w:color w:val="2C5BAE"/>
          <w:sz w:val="24"/>
          <w:szCs w:val="24"/>
        </w:rPr>
        <w:lastRenderedPageBreak/>
        <w:t>note – guida alla compilazione</w:t>
      </w:r>
    </w:p>
    <w:p w:rsidR="00A27CC0" w:rsidRPr="00DE0968" w:rsidRDefault="001425B3" w:rsidP="00DE0968">
      <w:pPr>
        <w:widowControl w:val="0"/>
        <w:autoSpaceDE w:val="0"/>
        <w:autoSpaceDN w:val="0"/>
        <w:adjustRightInd w:val="0"/>
        <w:spacing w:after="160" w:line="276" w:lineRule="auto"/>
        <w:ind w:right="-6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</w:rPr>
        <w:pict>
          <v:shape id="_x0000_s1028" type="#_x0000_t202" style="position:absolute;left:0;text-align:left;margin-left:373.05pt;margin-top:12.45pt;width:1in;height:1in;z-index:251657216;mso-wrap-edited:f" wrapcoords="0 0 21600 0 21600 21600 0 21600 0 0" filled="f" stroked="f">
            <v:fill o:detectmouseclick="t"/>
            <v:textbox style="mso-next-textbox:#_x0000_s1028" inset=",7.2pt,,7.2pt">
              <w:txbxContent>
                <w:p w:rsidR="00FF5644" w:rsidRPr="00E23A43" w:rsidRDefault="00FF5644" w:rsidP="007A77E1">
                  <w:pPr>
                    <w:jc w:val="center"/>
                    <w:rPr>
                      <w:b/>
                      <w:bCs/>
                      <w:smallCaps/>
                      <w:color w:val="FFFFFF"/>
                      <w:sz w:val="32"/>
                      <w:szCs w:val="32"/>
                    </w:rPr>
                  </w:pPr>
                  <w:r w:rsidRPr="00E23A43">
                    <w:rPr>
                      <w:b/>
                      <w:bCs/>
                      <w:smallCaps/>
                      <w:color w:val="FFFFFF"/>
                      <w:sz w:val="32"/>
                      <w:szCs w:val="32"/>
                    </w:rPr>
                    <w:t xml:space="preserve"> </w:t>
                  </w:r>
                </w:p>
                <w:p w:rsidR="00FF5644" w:rsidRPr="003E5BE8" w:rsidRDefault="00FF5644" w:rsidP="007A77E1">
                  <w:pPr>
                    <w:pStyle w:val="Default"/>
                    <w:spacing w:before="120" w:after="120" w:line="320" w:lineRule="exact"/>
                    <w:jc w:val="center"/>
                    <w:rPr>
                      <w:rFonts w:ascii="Arial" w:hAnsi="Arial" w:cs="Arial"/>
                      <w:b/>
                      <w:iCs/>
                      <w:color w:val="FFFFFF"/>
                    </w:rPr>
                  </w:pPr>
                  <w:r w:rsidRPr="003E5BE8">
                    <w:rPr>
                      <w:rFonts w:ascii="Arial" w:hAnsi="Arial" w:cs="Arial"/>
                      <w:b/>
                      <w:iCs/>
                      <w:color w:val="FFFFFF"/>
                    </w:rPr>
                    <w:t xml:space="preserve"> </w:t>
                  </w:r>
                </w:p>
                <w:p w:rsidR="00FF5644" w:rsidRDefault="00FF5644" w:rsidP="007A77E1">
                  <w:pPr>
                    <w:jc w:val="center"/>
                    <w:rPr>
                      <w:b/>
                      <w:iCs/>
                      <w:color w:val="FFFFFF"/>
                      <w:sz w:val="24"/>
                      <w:szCs w:val="24"/>
                    </w:rPr>
                  </w:pPr>
                </w:p>
                <w:p w:rsidR="00FF5644" w:rsidRDefault="00FF5644" w:rsidP="007A77E1">
                  <w:pPr>
                    <w:jc w:val="center"/>
                    <w:rPr>
                      <w:b/>
                      <w:iCs/>
                      <w:color w:val="FFFFFF"/>
                      <w:sz w:val="24"/>
                      <w:szCs w:val="24"/>
                    </w:rPr>
                  </w:pPr>
                </w:p>
                <w:p w:rsidR="00FF5644" w:rsidRDefault="00FF5644" w:rsidP="007A77E1">
                  <w:pPr>
                    <w:jc w:val="center"/>
                    <w:rPr>
                      <w:b/>
                      <w:iCs/>
                      <w:color w:val="FFFFFF"/>
                    </w:rPr>
                  </w:pPr>
                  <w:r w:rsidRPr="003E5BE8">
                    <w:rPr>
                      <w:b/>
                      <w:iCs/>
                      <w:color w:val="FFFFFF"/>
                      <w:sz w:val="24"/>
                      <w:szCs w:val="24"/>
                    </w:rPr>
                    <w:t>RETI PER LA SICUREZZA DEL CITTADINO E DEL TERRITORIO</w:t>
                  </w:r>
                  <w:r>
                    <w:rPr>
                      <w:b/>
                      <w:iCs/>
                      <w:color w:val="FFFFFF"/>
                    </w:rPr>
                    <w:t xml:space="preserve"> </w:t>
                  </w:r>
                </w:p>
                <w:p w:rsidR="00FF5644" w:rsidRDefault="00FF5644" w:rsidP="007A77E1">
                  <w:pPr>
                    <w:jc w:val="center"/>
                    <w:rPr>
                      <w:b/>
                      <w:iCs/>
                      <w:color w:val="FFFFFF"/>
                      <w:sz w:val="24"/>
                      <w:szCs w:val="24"/>
                    </w:rPr>
                  </w:pPr>
                  <w:r w:rsidRPr="00111536">
                    <w:rPr>
                      <w:b/>
                      <w:iCs/>
                      <w:color w:val="FFFFFF"/>
                      <w:sz w:val="24"/>
                      <w:szCs w:val="24"/>
                    </w:rPr>
                    <w:t xml:space="preserve">DISCIPLINARE RECANTE ADEMPIMENTI PER I BENEFICIARI DI </w:t>
                  </w:r>
                </w:p>
                <w:p w:rsidR="00FF5644" w:rsidRDefault="00FF5644" w:rsidP="007A77E1">
                  <w:pPr>
                    <w:jc w:val="center"/>
                    <w:rPr>
                      <w:b/>
                      <w:iCs/>
                      <w:color w:val="FFFFFF"/>
                      <w:sz w:val="24"/>
                      <w:szCs w:val="24"/>
                    </w:rPr>
                  </w:pPr>
                  <w:r w:rsidRPr="00111536">
                    <w:rPr>
                      <w:b/>
                      <w:iCs/>
                      <w:color w:val="FFFFFF"/>
                      <w:sz w:val="24"/>
                      <w:szCs w:val="24"/>
                    </w:rPr>
                    <w:t xml:space="preserve">OPERAZIONI FINANZIATE E/O RENDICONTATE NELL’AMBITO DEL </w:t>
                  </w:r>
                </w:p>
                <w:p w:rsidR="00FF5644" w:rsidRDefault="00FF5644" w:rsidP="007A77E1">
                  <w:pPr>
                    <w:jc w:val="center"/>
                    <w:rPr>
                      <w:b/>
                      <w:iCs/>
                      <w:color w:val="FFFFFF"/>
                      <w:sz w:val="24"/>
                      <w:szCs w:val="24"/>
                    </w:rPr>
                  </w:pPr>
                  <w:r w:rsidRPr="00111536">
                    <w:rPr>
                      <w:b/>
                      <w:iCs/>
                      <w:color w:val="FFFFFF"/>
                      <w:sz w:val="24"/>
                      <w:szCs w:val="24"/>
                    </w:rPr>
                    <w:t>PO FESR 2007-13 E DELLA PROGRAMMAZIONE UNITARIA</w:t>
                  </w:r>
                </w:p>
                <w:p w:rsidR="00FF5644" w:rsidRDefault="00FF5644" w:rsidP="007A77E1">
                  <w:pPr>
                    <w:jc w:val="center"/>
                    <w:rPr>
                      <w:b/>
                      <w:iCs/>
                      <w:color w:val="FFFFFF"/>
                      <w:sz w:val="24"/>
                      <w:szCs w:val="24"/>
                    </w:rPr>
                  </w:pPr>
                </w:p>
                <w:p w:rsidR="00FF5644" w:rsidRPr="00111536" w:rsidRDefault="00FF5644" w:rsidP="007A77E1">
                  <w:pPr>
                    <w:jc w:val="center"/>
                    <w:rPr>
                      <w:b/>
                      <w:iCs/>
                      <w:color w:val="FFFFFF"/>
                      <w:sz w:val="24"/>
                      <w:szCs w:val="24"/>
                    </w:rPr>
                  </w:pPr>
                  <w:r w:rsidRPr="007A77E1">
                    <w:rPr>
                      <w:b/>
                      <w:iCs/>
                      <w:color w:val="FFFFFF"/>
                      <w:sz w:val="24"/>
                      <w:szCs w:val="24"/>
                    </w:rPr>
                    <w:t>All. 3 Modello Attestazione responsabilità beneficiario lavori servizi e forniture</w:t>
                  </w:r>
                </w:p>
              </w:txbxContent>
            </v:textbox>
            <w10:wrap type="tight"/>
          </v:shape>
        </w:pict>
      </w:r>
    </w:p>
    <w:sectPr w:rsidR="00A27CC0" w:rsidRPr="00DE0968" w:rsidSect="0019483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40" w:h="11900" w:orient="landscape"/>
      <w:pgMar w:top="720" w:right="720" w:bottom="720" w:left="720" w:header="720" w:footer="720" w:gutter="0"/>
      <w:cols w:space="72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231F1" w:rsidRDefault="00B231F1" w:rsidP="00A27CC0">
      <w:r>
        <w:separator/>
      </w:r>
    </w:p>
  </w:endnote>
  <w:endnote w:type="continuationSeparator" w:id="0">
    <w:p w:rsidR="00B231F1" w:rsidRDefault="00B231F1" w:rsidP="00A27CC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Futura Std Book">
    <w:altName w:val="Century Gothic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Helvetica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Kunstler Script">
    <w:panose1 w:val="030304020206070D0D06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75818" w:rsidRDefault="00E75818">
    <w:pPr>
      <w:pStyle w:val="Pidipagin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F5644" w:rsidRPr="000A2C61" w:rsidRDefault="00E75818" w:rsidP="007A77E1">
    <w:pPr>
      <w:pStyle w:val="Pidipagina"/>
      <w:spacing w:before="240"/>
      <w:ind w:left="284"/>
      <w:jc w:val="center"/>
      <w:rPr>
        <w:i/>
        <w:iCs/>
        <w:color w:val="808080"/>
        <w:sz w:val="18"/>
        <w:szCs w:val="18"/>
      </w:rPr>
    </w:pPr>
    <w:r>
      <w:rPr>
        <w:i/>
        <w:iCs/>
        <w:noProof/>
        <w:color w:val="808080"/>
        <w:sz w:val="18"/>
        <w:szCs w:val="18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180340</wp:posOffset>
          </wp:positionH>
          <wp:positionV relativeFrom="paragraph">
            <wp:posOffset>276225</wp:posOffset>
          </wp:positionV>
          <wp:extent cx="1397000" cy="474980"/>
          <wp:effectExtent l="19050" t="0" r="0" b="0"/>
          <wp:wrapTopAndBottom/>
          <wp:docPr id="7" name="Immagin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97000" cy="4749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FF5644">
      <w:rPr>
        <w:i/>
        <w:iCs/>
        <w:color w:val="808080"/>
        <w:sz w:val="18"/>
        <w:szCs w:val="18"/>
      </w:rPr>
      <w:t>R</w:t>
    </w:r>
    <w:r w:rsidR="00FF5644" w:rsidRPr="00111536">
      <w:rPr>
        <w:i/>
        <w:iCs/>
        <w:color w:val="808080"/>
        <w:sz w:val="18"/>
        <w:szCs w:val="18"/>
      </w:rPr>
      <w:t>eti per la sicurezza del cittadino e del territorio</w:t>
    </w:r>
    <w:r w:rsidR="00FF5644" w:rsidRPr="001425B3">
      <w:rPr>
        <w:noProof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49" type="#_x0000_t32" style="position:absolute;left:0;text-align:left;margin-left:-.35pt;margin-top:-.2pt;width:473.3pt;height:0;z-index:251657728;mso-position-horizontal-relative:text;mso-position-vertical-relative:text" o:connectortype="straight" strokecolor="#7f7f7f">
          <w10:anchorlock/>
        </v:shape>
      </w:pict>
    </w:r>
    <w:r w:rsidR="00FF5644">
      <w:rPr>
        <w:i/>
        <w:iCs/>
        <w:color w:val="808080"/>
        <w:sz w:val="18"/>
        <w:szCs w:val="18"/>
      </w:rPr>
      <w:t xml:space="preserve"> – </w:t>
    </w:r>
    <w:r w:rsidR="00FF5644" w:rsidRPr="000A2C61">
      <w:rPr>
        <w:i/>
        <w:iCs/>
        <w:color w:val="808080"/>
        <w:sz w:val="18"/>
        <w:szCs w:val="18"/>
      </w:rPr>
      <w:t xml:space="preserve">Disciplinare recante adempimenti per i Beneficiari di operazioni finanziate e/o rendicontate nell’ambito del PO FESR 2007-13 e della programmazione unitaria </w:t>
    </w:r>
    <w:r w:rsidR="00FF5644">
      <w:rPr>
        <w:i/>
        <w:iCs/>
        <w:color w:val="808080"/>
        <w:sz w:val="18"/>
        <w:szCs w:val="18"/>
      </w:rPr>
      <w:t xml:space="preserve"> - </w:t>
    </w:r>
    <w:r w:rsidR="00FF5644" w:rsidRPr="007A77E1">
      <w:rPr>
        <w:i/>
        <w:iCs/>
        <w:color w:val="808080"/>
        <w:sz w:val="18"/>
        <w:szCs w:val="18"/>
      </w:rPr>
      <w:t>All. 3 Modello Attestazione responsabilità beneficiario lavori servizi e forniture</w:t>
    </w:r>
    <w:r w:rsidR="00FF5644">
      <w:rPr>
        <w:i/>
        <w:iCs/>
        <w:color w:val="808080"/>
        <w:sz w:val="18"/>
        <w:szCs w:val="18"/>
      </w:rPr>
      <w:t>.</w:t>
    </w:r>
  </w:p>
  <w:p w:rsidR="00FF5644" w:rsidRDefault="00FF5644" w:rsidP="007A77E1">
    <w:pPr>
      <w:pStyle w:val="Pidipagina"/>
      <w:jc w:val="center"/>
    </w:pPr>
    <w:r w:rsidRPr="000A2C61">
      <w:rPr>
        <w:rStyle w:val="Numeropagina"/>
        <w:smallCaps/>
        <w:sz w:val="14"/>
      </w:rPr>
      <w:t xml:space="preserve">Pagina </w:t>
    </w:r>
    <w:r w:rsidRPr="000A2C61">
      <w:rPr>
        <w:rStyle w:val="Numeropagina"/>
        <w:smallCaps/>
        <w:sz w:val="14"/>
      </w:rPr>
      <w:fldChar w:fldCharType="begin"/>
    </w:r>
    <w:r w:rsidRPr="000A2C61">
      <w:rPr>
        <w:rStyle w:val="Numeropagina"/>
        <w:smallCaps/>
        <w:sz w:val="14"/>
      </w:rPr>
      <w:instrText xml:space="preserve"> PAGE </w:instrText>
    </w:r>
    <w:r w:rsidRPr="000A2C61">
      <w:rPr>
        <w:rStyle w:val="Numeropagina"/>
        <w:smallCaps/>
        <w:sz w:val="14"/>
      </w:rPr>
      <w:fldChar w:fldCharType="separate"/>
    </w:r>
    <w:r w:rsidR="00E75818">
      <w:rPr>
        <w:rStyle w:val="Numeropagina"/>
        <w:smallCaps/>
        <w:noProof/>
        <w:sz w:val="14"/>
      </w:rPr>
      <w:t>2</w:t>
    </w:r>
    <w:r w:rsidRPr="000A2C61">
      <w:rPr>
        <w:rStyle w:val="Numeropagina"/>
        <w:smallCaps/>
        <w:sz w:val="14"/>
      </w:rPr>
      <w:fldChar w:fldCharType="end"/>
    </w:r>
    <w:r w:rsidRPr="000A2C61">
      <w:rPr>
        <w:rStyle w:val="Numeropagina"/>
        <w:smallCaps/>
        <w:sz w:val="14"/>
      </w:rPr>
      <w:t xml:space="preserve"> di </w:t>
    </w:r>
    <w:r w:rsidRPr="000A2C61">
      <w:rPr>
        <w:rStyle w:val="Numeropagina"/>
        <w:smallCaps/>
        <w:sz w:val="14"/>
      </w:rPr>
      <w:fldChar w:fldCharType="begin"/>
    </w:r>
    <w:r w:rsidRPr="000A2C61">
      <w:rPr>
        <w:rStyle w:val="Numeropagina"/>
        <w:smallCaps/>
        <w:sz w:val="14"/>
      </w:rPr>
      <w:instrText xml:space="preserve"> NUMPAGES </w:instrText>
    </w:r>
    <w:r w:rsidRPr="000A2C61">
      <w:rPr>
        <w:rStyle w:val="Numeropagina"/>
        <w:smallCaps/>
        <w:sz w:val="14"/>
      </w:rPr>
      <w:fldChar w:fldCharType="separate"/>
    </w:r>
    <w:r w:rsidR="00E75818">
      <w:rPr>
        <w:rStyle w:val="Numeropagina"/>
        <w:smallCaps/>
        <w:noProof/>
        <w:sz w:val="14"/>
      </w:rPr>
      <w:t>17</w:t>
    </w:r>
    <w:r w:rsidRPr="000A2C61">
      <w:rPr>
        <w:rStyle w:val="Numeropagina"/>
        <w:smallCaps/>
        <w:sz w:val="14"/>
      </w:rPr>
      <w:fldChar w:fldCharType="end"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75818" w:rsidRDefault="00E75818">
    <w:pPr>
      <w:pStyle w:val="Pidipa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231F1" w:rsidRDefault="00B231F1" w:rsidP="00A27CC0">
      <w:r>
        <w:separator/>
      </w:r>
    </w:p>
  </w:footnote>
  <w:footnote w:type="continuationSeparator" w:id="0">
    <w:p w:rsidR="00B231F1" w:rsidRDefault="00B231F1" w:rsidP="00A27CC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75818" w:rsidRDefault="00E75818">
    <w:pPr>
      <w:pStyle w:val="Intestazion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251" w:type="dxa"/>
      <w:tblInd w:w="2660" w:type="dxa"/>
      <w:tblLook w:val="01E0"/>
    </w:tblPr>
    <w:tblGrid>
      <w:gridCol w:w="3081"/>
      <w:gridCol w:w="3858"/>
      <w:gridCol w:w="3312"/>
    </w:tblGrid>
    <w:tr w:rsidR="001F58A3" w:rsidRPr="005B6A42" w:rsidTr="001F58A3">
      <w:tc>
        <w:tcPr>
          <w:tcW w:w="3081" w:type="dxa"/>
        </w:tcPr>
        <w:p w:rsidR="001F58A3" w:rsidRPr="00D67555" w:rsidRDefault="001F58A3" w:rsidP="00D015E1">
          <w:pPr>
            <w:pStyle w:val="Paragrafononrientrato"/>
            <w:spacing w:before="240"/>
            <w:jc w:val="center"/>
            <w:rPr>
              <w:rFonts w:ascii="Arial" w:hAnsi="Arial" w:cs="Arial"/>
              <w:noProof/>
              <w:sz w:val="20"/>
              <w:szCs w:val="20"/>
            </w:rPr>
          </w:pPr>
          <w:r>
            <w:rPr>
              <w:rFonts w:ascii="Arial" w:hAnsi="Arial" w:cs="Arial"/>
              <w:noProof/>
              <w:sz w:val="20"/>
              <w:szCs w:val="20"/>
            </w:rPr>
            <w:drawing>
              <wp:inline distT="0" distB="0" distL="0" distR="0">
                <wp:extent cx="833755" cy="555625"/>
                <wp:effectExtent l="19050" t="0" r="4445" b="0"/>
                <wp:docPr id="5" name="Immagine 2" descr="Descrizione: \\localhost\Users\marcospiga\Desktop\Surfinsardinia def\Impostazioni locali\Temporary Internet Files\pirasgi\Desktop\Impostazioni locali\Temp\Impostazioni locali\TEMP\embl1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Descrizione: \\localhost\Users\marcospiga\Desktop\Surfinsardinia def\Impostazioni locali\Temporary Internet Files\pirasgi\Desktop\Impostazioni locali\Temp\Impostazioni locali\TEMP\embl1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33755" cy="5556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  <w:r w:rsidRPr="005B6A42">
            <w:rPr>
              <w:rFonts w:ascii="Arial" w:hAnsi="Arial" w:cs="Arial"/>
              <w:noProof/>
              <w:sz w:val="20"/>
              <w:szCs w:val="20"/>
            </w:rPr>
            <w:br/>
          </w:r>
          <w:r w:rsidRPr="00D67555">
            <w:rPr>
              <w:rFonts w:ascii="Arial" w:hAnsi="Arial" w:cs="Arial"/>
              <w:noProof/>
              <w:sz w:val="20"/>
              <w:szCs w:val="20"/>
            </w:rPr>
            <w:t>UNIONE EUROPEA</w:t>
          </w:r>
        </w:p>
      </w:tc>
      <w:tc>
        <w:tcPr>
          <w:tcW w:w="3858" w:type="dxa"/>
        </w:tcPr>
        <w:p w:rsidR="001F58A3" w:rsidRPr="00D67555" w:rsidRDefault="001F58A3" w:rsidP="00D015E1">
          <w:pPr>
            <w:pStyle w:val="Paragrafononrientrato"/>
            <w:spacing w:before="240" w:after="120"/>
            <w:jc w:val="center"/>
            <w:rPr>
              <w:noProof/>
            </w:rPr>
          </w:pPr>
          <w:r>
            <w:rPr>
              <w:noProof/>
            </w:rPr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2050" type="#_x0000_t202" style="position:absolute;left:0;text-align:left;margin-left:28.75pt;margin-top:53.45pt;width:131.25pt;height:28.95pt;z-index:251660288;mso-position-horizontal-relative:text;mso-position-vertical-relative:text" filled="f" stroked="f">
                <v:textbox style="mso-next-textbox:#_x0000_s2050">
                  <w:txbxContent>
                    <w:p w:rsidR="001F58A3" w:rsidRPr="00891A48" w:rsidRDefault="001F58A3" w:rsidP="001F58A3">
                      <w:pPr>
                        <w:jc w:val="center"/>
                        <w:rPr>
                          <w:rFonts w:ascii="Kunstler Script" w:hAnsi="Kunstler Script"/>
                          <w:b/>
                          <w:sz w:val="36"/>
                          <w:szCs w:val="36"/>
                        </w:rPr>
                      </w:pPr>
                      <w:r w:rsidRPr="009801A5">
                        <w:rPr>
                          <w:rFonts w:ascii="Kunstler Script" w:hAnsi="Kunstler Script"/>
                          <w:b/>
                          <w:sz w:val="36"/>
                          <w:szCs w:val="36"/>
                        </w:rPr>
                        <w:t>Repubblica Italiana</w:t>
                      </w:r>
                    </w:p>
                  </w:txbxContent>
                </v:textbox>
              </v:shape>
            </w:pict>
          </w:r>
          <w:r>
            <w:rPr>
              <w:noProof/>
            </w:rPr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887095</wp:posOffset>
                </wp:positionH>
                <wp:positionV relativeFrom="paragraph">
                  <wp:posOffset>0</wp:posOffset>
                </wp:positionV>
                <wp:extent cx="638810" cy="720090"/>
                <wp:effectExtent l="19050" t="0" r="8890" b="0"/>
                <wp:wrapTopAndBottom/>
                <wp:docPr id="6" name="Immagine 2" descr="emblemah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2" descr="emblemahd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8810" cy="72009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3312" w:type="dxa"/>
        </w:tcPr>
        <w:p w:rsidR="001F58A3" w:rsidRPr="005B6A42" w:rsidRDefault="001F58A3" w:rsidP="00D015E1">
          <w:pPr>
            <w:pStyle w:val="Default"/>
            <w:jc w:val="center"/>
            <w:rPr>
              <w:rFonts w:ascii="Arial" w:hAnsi="Arial" w:cs="Arial"/>
              <w:noProof/>
              <w:sz w:val="20"/>
              <w:szCs w:val="20"/>
            </w:rPr>
          </w:pPr>
          <w:r>
            <w:rPr>
              <w:rFonts w:ascii="Arial" w:hAnsi="Arial" w:cs="Arial"/>
              <w:noProof/>
              <w:sz w:val="20"/>
              <w:szCs w:val="20"/>
            </w:rPr>
            <w:drawing>
              <wp:inline distT="0" distB="0" distL="0" distR="0">
                <wp:extent cx="1541780" cy="851535"/>
                <wp:effectExtent l="19050" t="0" r="1270" b="0"/>
                <wp:docPr id="1" name="Immagine 3" descr="Descrizione: logo_modell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Descrizione: logo_modell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41780" cy="8515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FF5644" w:rsidRDefault="00FF5644">
    <w:pPr>
      <w:pStyle w:val="Intestazione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75818" w:rsidRDefault="00E75818">
    <w:pPr>
      <w:pStyle w:val="Intestazion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hybridMultilevel"/>
    <w:tmpl w:val="00000001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2"/>
    <w:multiLevelType w:val="hybridMultilevel"/>
    <w:tmpl w:val="00000002"/>
    <w:lvl w:ilvl="0" w:tplc="00000065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0000003"/>
    <w:multiLevelType w:val="hybridMultilevel"/>
    <w:tmpl w:val="00000003"/>
    <w:lvl w:ilvl="0" w:tplc="000000C9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>
    <w:nsid w:val="00000004"/>
    <w:multiLevelType w:val="hybridMultilevel"/>
    <w:tmpl w:val="00000004"/>
    <w:lvl w:ilvl="0" w:tplc="0000012D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>
    <w:nsid w:val="35A959CD"/>
    <w:multiLevelType w:val="hybridMultilevel"/>
    <w:tmpl w:val="CF0C86DE"/>
    <w:lvl w:ilvl="0" w:tplc="E8CEE5AA">
      <w:start w:val="1"/>
      <w:numFmt w:val="decimal"/>
      <w:pStyle w:val="Titolo3"/>
      <w:lvlText w:val="%1."/>
      <w:lvlJc w:val="left"/>
      <w:pPr>
        <w:ind w:left="720" w:hanging="360"/>
      </w:pPr>
      <w:rPr>
        <w:rFonts w:cs="Times New Roman"/>
      </w:rPr>
    </w:lvl>
    <w:lvl w:ilvl="1" w:tplc="0410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06"/>
  <w:embedSystemFonts/>
  <w:bordersDoNotSurroundHeader/>
  <w:bordersDoNotSurroundFooter/>
  <w:proofState w:spelling="clean"/>
  <w:defaultTabStop w:val="709"/>
  <w:hyphenationZone w:val="283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5122"/>
    <o:shapelayout v:ext="edit">
      <o:idmap v:ext="edit" data="2"/>
      <o:rules v:ext="edit">
        <o:r id="V:Rule1" type="connector" idref="#_x0000_s2049"/>
      </o:rules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</w:compat>
  <w:rsids>
    <w:rsidRoot w:val="0019483B"/>
    <w:rsid w:val="00007F7C"/>
    <w:rsid w:val="001425B3"/>
    <w:rsid w:val="00156A11"/>
    <w:rsid w:val="0019483B"/>
    <w:rsid w:val="001F58A3"/>
    <w:rsid w:val="003E15F4"/>
    <w:rsid w:val="00441E8C"/>
    <w:rsid w:val="006F31BB"/>
    <w:rsid w:val="007243CE"/>
    <w:rsid w:val="007A77E1"/>
    <w:rsid w:val="007F0F3F"/>
    <w:rsid w:val="00814DD5"/>
    <w:rsid w:val="008D1DAC"/>
    <w:rsid w:val="00A27CC0"/>
    <w:rsid w:val="00A53612"/>
    <w:rsid w:val="00B231F1"/>
    <w:rsid w:val="00BD0BC1"/>
    <w:rsid w:val="00C113A8"/>
    <w:rsid w:val="00C60631"/>
    <w:rsid w:val="00DE0968"/>
    <w:rsid w:val="00E75818"/>
    <w:rsid w:val="00F26A49"/>
    <w:rsid w:val="00F26B7B"/>
    <w:rsid w:val="00FE2B3C"/>
    <w:rsid w:val="00FE7621"/>
    <w:rsid w:val="00FF56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e">
    <w:name w:val="Normal"/>
    <w:qFormat/>
    <w:rsid w:val="001425B3"/>
  </w:style>
  <w:style w:type="paragraph" w:styleId="Titolo3">
    <w:name w:val="heading 3"/>
    <w:basedOn w:val="Normale"/>
    <w:next w:val="Normale"/>
    <w:link w:val="Titolo3Carattere"/>
    <w:uiPriority w:val="99"/>
    <w:qFormat/>
    <w:rsid w:val="007A77E1"/>
    <w:pPr>
      <w:keepNext/>
      <w:keepLines/>
      <w:numPr>
        <w:numId w:val="5"/>
      </w:numPr>
      <w:spacing w:before="200" w:line="276" w:lineRule="auto"/>
      <w:jc w:val="both"/>
      <w:outlineLvl w:val="2"/>
    </w:pPr>
    <w:rPr>
      <w:rFonts w:ascii="Futura Std Book" w:hAnsi="Futura Std Book" w:cs="Futura Std Book"/>
      <w:b/>
      <w:bCs/>
      <w:color w:val="4F81BD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A27CC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27CC0"/>
  </w:style>
  <w:style w:type="paragraph" w:styleId="Pidipagina">
    <w:name w:val="footer"/>
    <w:aliases w:val="Carattere,Footer1"/>
    <w:basedOn w:val="Normale"/>
    <w:link w:val="PidipaginaCarattere"/>
    <w:uiPriority w:val="99"/>
    <w:unhideWhenUsed/>
    <w:rsid w:val="00A27CC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aliases w:val="Carattere Carattere,Footer1 Carattere"/>
    <w:basedOn w:val="Carpredefinitoparagrafo"/>
    <w:link w:val="Pidipagina"/>
    <w:uiPriority w:val="99"/>
    <w:rsid w:val="00A27CC0"/>
  </w:style>
  <w:style w:type="paragraph" w:customStyle="1" w:styleId="Paragrafononrientrato">
    <w:name w:val="Paragrafo non rientrato"/>
    <w:basedOn w:val="Normale"/>
    <w:uiPriority w:val="99"/>
    <w:rsid w:val="00A27CC0"/>
    <w:pPr>
      <w:spacing w:line="300" w:lineRule="auto"/>
      <w:jc w:val="both"/>
    </w:pPr>
    <w:rPr>
      <w:sz w:val="24"/>
      <w:szCs w:val="24"/>
    </w:rPr>
  </w:style>
  <w:style w:type="paragraph" w:customStyle="1" w:styleId="Default">
    <w:name w:val="Default"/>
    <w:uiPriority w:val="99"/>
    <w:rsid w:val="00A27CC0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Titolo3Carattere">
    <w:name w:val="Titolo 3 Carattere"/>
    <w:link w:val="Titolo3"/>
    <w:uiPriority w:val="99"/>
    <w:rsid w:val="007A77E1"/>
    <w:rPr>
      <w:rFonts w:ascii="Futura Std Book" w:hAnsi="Futura Std Book" w:cs="Futura Std Book"/>
      <w:b/>
      <w:bCs/>
      <w:color w:val="4F81BD"/>
      <w:lang w:eastAsia="en-US"/>
    </w:rPr>
  </w:style>
  <w:style w:type="character" w:styleId="Numeropagina">
    <w:name w:val="page number"/>
    <w:rsid w:val="007A77E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F5644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F564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9997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9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17</Pages>
  <Words>4025</Words>
  <Characters>22947</Characters>
  <Application>Microsoft Office Word</Application>
  <DocSecurity>0</DocSecurity>
  <Lines>191</Lines>
  <Paragraphs>53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All 5 Attestazione di responsabilità</vt:lpstr>
    </vt:vector>
  </TitlesOfParts>
  <Company/>
  <LinksUpToDate>false</LinksUpToDate>
  <CharactersWithSpaces>26919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All 5 Attestazione di responsabilità</dc:title>
  <dc:subject/>
  <dc:creator>patrizia melis</dc:creator>
  <cp:keywords/>
  <cp:lastModifiedBy>pnali</cp:lastModifiedBy>
  <cp:revision>3</cp:revision>
  <dcterms:created xsi:type="dcterms:W3CDTF">2013-07-31T22:46:00Z</dcterms:created>
  <dcterms:modified xsi:type="dcterms:W3CDTF">2013-07-31T22:48:00Z</dcterms:modified>
</cp:coreProperties>
</file>